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0647" w14:textId="7A2FDC91" w:rsidR="004761B7" w:rsidRPr="00C665A8" w:rsidRDefault="00DC3BEA" w:rsidP="00DC3BEA">
      <w:pPr>
        <w:jc w:val="center"/>
        <w:outlineLvl w:val="0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C665A8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Programming </w:t>
      </w:r>
      <w:r w:rsidR="00DE48E1" w:rsidRPr="00C665A8">
        <w:rPr>
          <w:rFonts w:asciiTheme="minorHAnsi" w:hAnsiTheme="minorHAnsi" w:cstheme="minorHAnsi"/>
          <w:b/>
          <w:color w:val="FF0000"/>
          <w:sz w:val="32"/>
          <w:szCs w:val="32"/>
        </w:rPr>
        <w:t>information</w:t>
      </w:r>
      <w:r w:rsidRPr="00C665A8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for depth studies</w:t>
      </w:r>
      <w:r w:rsidR="004761B7" w:rsidRPr="00C665A8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based on Field of Mars EEC </w:t>
      </w:r>
      <w:r w:rsidRPr="00C665A8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Biology </w:t>
      </w:r>
      <w:r w:rsidR="004761B7" w:rsidRPr="00C665A8">
        <w:rPr>
          <w:rFonts w:asciiTheme="minorHAnsi" w:hAnsiTheme="minorHAnsi" w:cstheme="minorHAnsi"/>
          <w:b/>
          <w:color w:val="FF0000"/>
          <w:sz w:val="32"/>
          <w:szCs w:val="32"/>
        </w:rPr>
        <w:t>excursion</w:t>
      </w:r>
      <w:r w:rsidR="00DE48E1" w:rsidRPr="00C665A8">
        <w:rPr>
          <w:rFonts w:asciiTheme="minorHAnsi" w:hAnsiTheme="minorHAnsi" w:cstheme="minorHAnsi"/>
          <w:b/>
          <w:color w:val="FF0000"/>
          <w:sz w:val="32"/>
          <w:szCs w:val="32"/>
        </w:rPr>
        <w:t>s</w:t>
      </w:r>
    </w:p>
    <w:p w14:paraId="5F1E788D" w14:textId="77777777" w:rsidR="00C327AA" w:rsidRPr="00C665A8" w:rsidRDefault="00C327AA" w:rsidP="00DC3BEA">
      <w:pPr>
        <w:jc w:val="center"/>
        <w:outlineLvl w:val="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2F03B29C" w14:textId="3670EEDA" w:rsidR="00C327AA" w:rsidRPr="00C665A8" w:rsidRDefault="0061681B" w:rsidP="00C665A8">
      <w:pPr>
        <w:jc w:val="center"/>
        <w:outlineLvl w:val="0"/>
        <w:rPr>
          <w:rFonts w:asciiTheme="minorHAnsi" w:hAnsiTheme="minorHAnsi" w:cstheme="minorHAnsi"/>
          <w:color w:val="000000" w:themeColor="text1"/>
          <w:sz w:val="30"/>
          <w:szCs w:val="30"/>
        </w:rPr>
      </w:pPr>
      <w:r w:rsidRPr="00C665A8">
        <w:rPr>
          <w:rFonts w:asciiTheme="minorHAnsi" w:hAnsiTheme="minorHAnsi" w:cstheme="minorHAnsi"/>
          <w:color w:val="000000" w:themeColor="text1"/>
          <w:sz w:val="30"/>
          <w:szCs w:val="30"/>
        </w:rPr>
        <w:t>Information for t</w:t>
      </w:r>
      <w:r w:rsidR="00DE48E1" w:rsidRPr="00C665A8">
        <w:rPr>
          <w:rFonts w:asciiTheme="minorHAnsi" w:hAnsiTheme="minorHAnsi" w:cstheme="minorHAnsi"/>
          <w:color w:val="000000" w:themeColor="text1"/>
          <w:sz w:val="30"/>
          <w:szCs w:val="30"/>
        </w:rPr>
        <w:t xml:space="preserve">eachers who have booked a </w:t>
      </w:r>
      <w:hyperlink r:id="rId8" w:history="1">
        <w:r w:rsidRPr="00D33FE9">
          <w:rPr>
            <w:rStyle w:val="Hyperlink"/>
            <w:rFonts w:asciiTheme="minorHAnsi" w:hAnsiTheme="minorHAnsi" w:cstheme="minorHAnsi"/>
            <w:sz w:val="30"/>
            <w:szCs w:val="30"/>
          </w:rPr>
          <w:t>Field of Mars</w:t>
        </w:r>
        <w:r w:rsidR="002E3D66" w:rsidRPr="00D33FE9">
          <w:rPr>
            <w:rStyle w:val="Hyperlink"/>
            <w:rFonts w:asciiTheme="minorHAnsi" w:hAnsiTheme="minorHAnsi" w:cstheme="minorHAnsi"/>
            <w:sz w:val="30"/>
            <w:szCs w:val="30"/>
          </w:rPr>
          <w:t xml:space="preserve"> EEC</w:t>
        </w:r>
      </w:hyperlink>
      <w:r w:rsidR="00DE48E1" w:rsidRPr="00C665A8">
        <w:rPr>
          <w:rFonts w:asciiTheme="minorHAnsi" w:hAnsiTheme="minorHAnsi" w:cstheme="minorHAnsi"/>
          <w:color w:val="000000" w:themeColor="text1"/>
          <w:sz w:val="30"/>
          <w:szCs w:val="30"/>
        </w:rPr>
        <w:t xml:space="preserve"> </w:t>
      </w:r>
      <w:r w:rsidR="00DE48E1" w:rsidRPr="00C665A8">
        <w:rPr>
          <w:rFonts w:asciiTheme="minorHAnsi" w:hAnsiTheme="minorHAnsi" w:cstheme="minorHAnsi"/>
          <w:b/>
          <w:color w:val="00B050"/>
          <w:sz w:val="30"/>
          <w:szCs w:val="30"/>
        </w:rPr>
        <w:t>Biology</w:t>
      </w:r>
      <w:r w:rsidR="00DE48E1" w:rsidRPr="00C665A8">
        <w:rPr>
          <w:rFonts w:asciiTheme="minorHAnsi" w:hAnsiTheme="minorHAnsi" w:cstheme="minorHAnsi"/>
          <w:color w:val="000000" w:themeColor="text1"/>
          <w:sz w:val="30"/>
          <w:szCs w:val="30"/>
        </w:rPr>
        <w:t xml:space="preserve"> excursion for Yea</w:t>
      </w:r>
      <w:r w:rsidR="002E3D66" w:rsidRPr="00C665A8">
        <w:rPr>
          <w:rFonts w:asciiTheme="minorHAnsi" w:hAnsiTheme="minorHAnsi" w:cstheme="minorHAnsi"/>
          <w:color w:val="000000" w:themeColor="text1"/>
          <w:sz w:val="30"/>
          <w:szCs w:val="30"/>
        </w:rPr>
        <w:t>r 11 students</w:t>
      </w:r>
    </w:p>
    <w:p w14:paraId="34004B5C" w14:textId="77777777" w:rsidR="0061681B" w:rsidRPr="00C665A8" w:rsidRDefault="0061681B" w:rsidP="00DE48E1">
      <w:pPr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A83F8B0" w14:textId="23517A33" w:rsidR="0061681B" w:rsidRPr="00C665A8" w:rsidRDefault="00823AA6" w:rsidP="00AF01AD">
      <w:pPr>
        <w:pStyle w:val="ListParagraph"/>
        <w:numPr>
          <w:ilvl w:val="0"/>
          <w:numId w:val="47"/>
        </w:numPr>
        <w:jc w:val="center"/>
        <w:outlineLvl w:val="0"/>
        <w:rPr>
          <w:rFonts w:cstheme="minorHAnsi"/>
          <w:b/>
          <w:color w:val="000000" w:themeColor="text1"/>
          <w:sz w:val="30"/>
          <w:szCs w:val="30"/>
        </w:rPr>
      </w:pPr>
      <w:r w:rsidRPr="00C665A8">
        <w:rPr>
          <w:rFonts w:cstheme="minorHAnsi"/>
          <w:b/>
          <w:color w:val="000000" w:themeColor="text1"/>
          <w:sz w:val="30"/>
          <w:szCs w:val="30"/>
        </w:rPr>
        <w:t>Depth Study o</w:t>
      </w:r>
      <w:r w:rsidR="00AF01AD" w:rsidRPr="00C665A8">
        <w:rPr>
          <w:rFonts w:cstheme="minorHAnsi"/>
          <w:b/>
          <w:color w:val="000000" w:themeColor="text1"/>
          <w:sz w:val="30"/>
          <w:szCs w:val="30"/>
        </w:rPr>
        <w:t>rganisation at a glance</w:t>
      </w:r>
      <w:r w:rsidR="0061681B" w:rsidRPr="00C665A8">
        <w:rPr>
          <w:rFonts w:cstheme="minorHAnsi"/>
          <w:b/>
          <w:color w:val="000000" w:themeColor="text1"/>
          <w:sz w:val="30"/>
          <w:szCs w:val="30"/>
        </w:rPr>
        <w:t>:</w:t>
      </w:r>
    </w:p>
    <w:p w14:paraId="07C9B7A5" w14:textId="77777777" w:rsidR="008A5DE4" w:rsidRPr="00C665A8" w:rsidRDefault="008A5DE4" w:rsidP="008A5DE4">
      <w:pPr>
        <w:ind w:left="360"/>
        <w:outlineLvl w:val="0"/>
        <w:rPr>
          <w:rFonts w:asciiTheme="minorHAnsi" w:hAnsiTheme="minorHAnsi" w:cstheme="minorHAnsi"/>
          <w:b/>
          <w:color w:val="000000" w:themeColor="text1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2118"/>
        <w:gridCol w:w="9053"/>
        <w:gridCol w:w="1602"/>
      </w:tblGrid>
      <w:tr w:rsidR="0061681B" w:rsidRPr="00C665A8" w14:paraId="41D9A1E0" w14:textId="77777777" w:rsidTr="00401EE2">
        <w:tc>
          <w:tcPr>
            <w:tcW w:w="1157" w:type="dxa"/>
            <w:shd w:val="clear" w:color="auto" w:fill="BFBFBF" w:themeFill="background1" w:themeFillShade="BF"/>
            <w:vAlign w:val="center"/>
          </w:tcPr>
          <w:p w14:paraId="4E6870B8" w14:textId="7203E46E" w:rsidR="0061681B" w:rsidRPr="00C665A8" w:rsidRDefault="0061681B" w:rsidP="00401EE2">
            <w:pPr>
              <w:outlineLvl w:val="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000000" w:themeColor="text1"/>
              </w:rPr>
              <w:t>Timing</w:t>
            </w:r>
          </w:p>
        </w:tc>
        <w:tc>
          <w:tcPr>
            <w:tcW w:w="2118" w:type="dxa"/>
            <w:shd w:val="clear" w:color="auto" w:fill="BFBFBF" w:themeFill="background1" w:themeFillShade="BF"/>
          </w:tcPr>
          <w:p w14:paraId="17B933EA" w14:textId="7B53B72A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000000" w:themeColor="text1"/>
              </w:rPr>
              <w:t xml:space="preserve">Working Scientifically Skills </w:t>
            </w:r>
          </w:p>
        </w:tc>
        <w:tc>
          <w:tcPr>
            <w:tcW w:w="9053" w:type="dxa"/>
            <w:shd w:val="clear" w:color="auto" w:fill="BFBFBF" w:themeFill="background1" w:themeFillShade="BF"/>
            <w:vAlign w:val="center"/>
          </w:tcPr>
          <w:p w14:paraId="37094F28" w14:textId="5120E038" w:rsidR="0061681B" w:rsidRPr="00C665A8" w:rsidRDefault="0061681B" w:rsidP="00401EE2">
            <w:pPr>
              <w:outlineLvl w:val="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000000" w:themeColor="text1"/>
              </w:rPr>
              <w:t>Activity</w:t>
            </w:r>
          </w:p>
        </w:tc>
        <w:tc>
          <w:tcPr>
            <w:tcW w:w="1602" w:type="dxa"/>
            <w:shd w:val="clear" w:color="auto" w:fill="BFBFBF" w:themeFill="background1" w:themeFillShade="BF"/>
            <w:vAlign w:val="center"/>
          </w:tcPr>
          <w:p w14:paraId="7B2E7F61" w14:textId="2F82F604" w:rsidR="0061681B" w:rsidRPr="00C665A8" w:rsidRDefault="0061681B" w:rsidP="00401EE2">
            <w:pPr>
              <w:outlineLvl w:val="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000000" w:themeColor="text1"/>
              </w:rPr>
              <w:t>Inquiry type</w:t>
            </w:r>
          </w:p>
        </w:tc>
      </w:tr>
      <w:tr w:rsidR="0061681B" w:rsidRPr="00C665A8" w14:paraId="41406A8C" w14:textId="77777777" w:rsidTr="0061681B">
        <w:trPr>
          <w:trHeight w:val="1303"/>
        </w:trPr>
        <w:tc>
          <w:tcPr>
            <w:tcW w:w="1157" w:type="dxa"/>
          </w:tcPr>
          <w:p w14:paraId="5523EF1B" w14:textId="7846EB0B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2 hours</w:t>
            </w:r>
            <w:r w:rsidRPr="00C665A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Pre-excursion work</w:t>
            </w:r>
          </w:p>
        </w:tc>
        <w:tc>
          <w:tcPr>
            <w:tcW w:w="2118" w:type="dxa"/>
          </w:tcPr>
          <w:p w14:paraId="5EB9404A" w14:textId="08845AC7" w:rsidR="0061681B" w:rsidRPr="00C665A8" w:rsidRDefault="0061681B" w:rsidP="0061681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Questioning and predicting</w:t>
            </w:r>
          </w:p>
          <w:p w14:paraId="03E449D4" w14:textId="77777777" w:rsidR="0061681B" w:rsidRPr="00C665A8" w:rsidRDefault="0061681B" w:rsidP="006168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398B11" w14:textId="67F0EF8D" w:rsidR="0061681B" w:rsidRPr="00C665A8" w:rsidRDefault="0061681B" w:rsidP="0061681B">
            <w:pPr>
              <w:tabs>
                <w:tab w:val="left" w:pos="7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sz w:val="20"/>
                <w:szCs w:val="20"/>
              </w:rPr>
              <w:t>Planning investigations</w:t>
            </w:r>
          </w:p>
        </w:tc>
        <w:tc>
          <w:tcPr>
            <w:tcW w:w="9053" w:type="dxa"/>
          </w:tcPr>
          <w:p w14:paraId="111F1846" w14:textId="38B0959D" w:rsidR="0061681B" w:rsidRPr="00C665A8" w:rsidRDefault="0061681B" w:rsidP="0061681B">
            <w:pPr>
              <w:pStyle w:val="ListParagraph"/>
              <w:numPr>
                <w:ilvl w:val="0"/>
                <w:numId w:val="41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Watch </w:t>
            </w:r>
            <w:hyperlink r:id="rId9" w:history="1">
              <w:r w:rsidRPr="00C665A8">
                <w:rPr>
                  <w:rStyle w:val="Hyperlink"/>
                  <w:rFonts w:cstheme="minorHAnsi"/>
                  <w:sz w:val="20"/>
                  <w:szCs w:val="20"/>
                </w:rPr>
                <w:t>resource videos</w:t>
              </w:r>
            </w:hyperlink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(see following pages)</w:t>
            </w:r>
          </w:p>
          <w:p w14:paraId="276F7329" w14:textId="7559FA47" w:rsidR="0061681B" w:rsidRPr="00C665A8" w:rsidRDefault="0061681B" w:rsidP="0061681B">
            <w:pPr>
              <w:pStyle w:val="ListParagraph"/>
              <w:numPr>
                <w:ilvl w:val="0"/>
                <w:numId w:val="41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Examine inquiry questions</w:t>
            </w:r>
            <w:r w:rsidR="00C665A8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6FE1D0D5" w14:textId="53CF4F2B" w:rsidR="0061681B" w:rsidRPr="00C665A8" w:rsidRDefault="0061681B" w:rsidP="0061681B">
            <w:pPr>
              <w:pStyle w:val="ListParagraph"/>
              <w:numPr>
                <w:ilvl w:val="0"/>
                <w:numId w:val="41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Introduction to </w:t>
            </w:r>
            <w:hyperlink r:id="rId10" w:history="1">
              <w:r w:rsidRPr="00C665A8">
                <w:rPr>
                  <w:rStyle w:val="Hyperlink"/>
                  <w:rFonts w:cstheme="minorHAnsi"/>
                  <w:sz w:val="20"/>
                  <w:szCs w:val="20"/>
                </w:rPr>
                <w:t>worksheet</w:t>
              </w:r>
            </w:hyperlink>
            <w:r w:rsidR="00C665A8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11" w:history="1">
              <w:r w:rsidR="00C665A8" w:rsidRPr="00C665A8">
                <w:rPr>
                  <w:rStyle w:val="Hyperlink"/>
                  <w:rFonts w:cstheme="minorHAnsi"/>
                  <w:sz w:val="20"/>
                  <w:szCs w:val="20"/>
                </w:rPr>
                <w:t>resource website</w:t>
              </w:r>
            </w:hyperlink>
          </w:p>
          <w:p w14:paraId="45155D03" w14:textId="0E3A674C" w:rsidR="0061681B" w:rsidRPr="00C665A8" w:rsidRDefault="0061681B" w:rsidP="0061681B">
            <w:pPr>
              <w:pStyle w:val="ListParagraph"/>
              <w:numPr>
                <w:ilvl w:val="0"/>
                <w:numId w:val="41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Examine spatial information (</w:t>
            </w:r>
            <w:hyperlink r:id="rId12" w:history="1">
              <w:r w:rsidR="00C665A8" w:rsidRPr="00C665A8">
                <w:rPr>
                  <w:rStyle w:val="Hyperlink"/>
                  <w:rFonts w:cstheme="minorHAnsi"/>
                  <w:sz w:val="20"/>
                  <w:szCs w:val="20"/>
                </w:rPr>
                <w:t>g</w:t>
              </w:r>
              <w:r w:rsidRPr="00C665A8">
                <w:rPr>
                  <w:rStyle w:val="Hyperlink"/>
                  <w:rFonts w:cstheme="minorHAnsi"/>
                  <w:sz w:val="20"/>
                  <w:szCs w:val="20"/>
                </w:rPr>
                <w:t>oogle map</w:t>
              </w:r>
            </w:hyperlink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13" w:history="1">
              <w:r w:rsidR="00C665A8" w:rsidRPr="00C665A8">
                <w:rPr>
                  <w:rStyle w:val="Hyperlink"/>
                  <w:rFonts w:cstheme="minorHAnsi"/>
                  <w:sz w:val="20"/>
                  <w:szCs w:val="20"/>
                </w:rPr>
                <w:t>p</w:t>
              </w:r>
              <w:r w:rsidRPr="00C665A8">
                <w:rPr>
                  <w:rStyle w:val="Hyperlink"/>
                  <w:rFonts w:cstheme="minorHAnsi"/>
                  <w:sz w:val="20"/>
                  <w:szCs w:val="20"/>
                </w:rPr>
                <w:t>hotos</w:t>
              </w:r>
            </w:hyperlink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14" w:history="1">
              <w:r w:rsidR="00C665A8" w:rsidRPr="00C665A8">
                <w:rPr>
                  <w:rStyle w:val="Hyperlink"/>
                  <w:rFonts w:cstheme="minorHAnsi"/>
                  <w:sz w:val="20"/>
                  <w:szCs w:val="20"/>
                </w:rPr>
                <w:t>g</w:t>
              </w:r>
              <w:r w:rsidRPr="00C665A8">
                <w:rPr>
                  <w:rStyle w:val="Hyperlink"/>
                  <w:rFonts w:cstheme="minorHAnsi"/>
                  <w:sz w:val="20"/>
                  <w:szCs w:val="20"/>
                </w:rPr>
                <w:t>oogle earth tour</w:t>
              </w:r>
            </w:hyperlink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14:paraId="26CD8900" w14:textId="12B7C364" w:rsidR="0061681B" w:rsidRPr="00C665A8" w:rsidRDefault="00E564EA" w:rsidP="00DE48E1">
            <w:pPr>
              <w:pStyle w:val="ListParagraph"/>
              <w:numPr>
                <w:ilvl w:val="0"/>
                <w:numId w:val="41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hyperlink r:id="rId15" w:history="1">
              <w:r w:rsidR="0061681B" w:rsidRPr="00C665A8">
                <w:rPr>
                  <w:rStyle w:val="Hyperlink"/>
                  <w:rFonts w:cstheme="minorHAnsi"/>
                  <w:sz w:val="20"/>
                  <w:szCs w:val="20"/>
                </w:rPr>
                <w:t>Field study prep quiz</w:t>
              </w:r>
            </w:hyperlink>
            <w:r w:rsidR="00726621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(answers </w:t>
            </w:r>
            <w:hyperlink r:id="rId16" w:history="1">
              <w:r w:rsidR="00726621" w:rsidRPr="00C665A8">
                <w:rPr>
                  <w:rStyle w:val="Hyperlink"/>
                  <w:rFonts w:cstheme="minorHAnsi"/>
                  <w:sz w:val="20"/>
                  <w:szCs w:val="20"/>
                </w:rPr>
                <w:t>here</w:t>
              </w:r>
            </w:hyperlink>
            <w:r w:rsidR="00726621" w:rsidRPr="00C665A8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2" w:type="dxa"/>
          </w:tcPr>
          <w:p w14:paraId="550F94AD" w14:textId="6E95FE7B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Teacher guided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  <w:t>(in class)</w:t>
            </w:r>
          </w:p>
          <w:p w14:paraId="51C78298" w14:textId="77777777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60D8F54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1681B" w:rsidRPr="00C665A8" w14:paraId="5821DB45" w14:textId="77777777" w:rsidTr="0061681B">
        <w:trPr>
          <w:trHeight w:val="758"/>
        </w:trPr>
        <w:tc>
          <w:tcPr>
            <w:tcW w:w="1157" w:type="dxa"/>
            <w:vMerge w:val="restart"/>
          </w:tcPr>
          <w:p w14:paraId="5F445F50" w14:textId="47C18816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5 hours</w:t>
            </w:r>
            <w:r w:rsidRPr="00C665A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br/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Excursion fieldwork</w:t>
            </w:r>
          </w:p>
        </w:tc>
        <w:tc>
          <w:tcPr>
            <w:tcW w:w="2118" w:type="dxa"/>
          </w:tcPr>
          <w:p w14:paraId="550AAB24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Conducting investigations</w:t>
            </w:r>
          </w:p>
          <w:p w14:paraId="589B325F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D0973D3" w14:textId="1AAFABDA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053" w:type="dxa"/>
          </w:tcPr>
          <w:p w14:paraId="7068517E" w14:textId="27C12D68" w:rsidR="0061681B" w:rsidRPr="00C665A8" w:rsidRDefault="0061681B" w:rsidP="0061681B">
            <w:pPr>
              <w:pStyle w:val="ListParagraph"/>
              <w:numPr>
                <w:ilvl w:val="0"/>
                <w:numId w:val="42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Field study excursion with Field of Mars EEC </w:t>
            </w:r>
          </w:p>
          <w:p w14:paraId="7DC43577" w14:textId="11885396" w:rsidR="0061681B" w:rsidRPr="00C665A8" w:rsidRDefault="0061681B" w:rsidP="0061681B">
            <w:pPr>
              <w:pStyle w:val="ListParagraph"/>
              <w:numPr>
                <w:ilvl w:val="0"/>
                <w:numId w:val="42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Students conduct field work and collect first hand data and information</w:t>
            </w:r>
          </w:p>
          <w:p w14:paraId="4EAD57D8" w14:textId="3987E6CA" w:rsidR="0061681B" w:rsidRPr="00C665A8" w:rsidRDefault="00C665A8" w:rsidP="00DE48E1">
            <w:pPr>
              <w:pStyle w:val="ListParagraph"/>
              <w:numPr>
                <w:ilvl w:val="0"/>
                <w:numId w:val="42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Data: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="0061681B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1. Invertebrate survey 2. 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Animal evidence</w:t>
            </w:r>
            <w:r w:rsidR="0061681B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1681B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3. % Ground cover 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1681B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4. Soil texture &amp; pH 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1681B" w:rsidRPr="00C665A8">
              <w:rPr>
                <w:rFonts w:cstheme="minorHAnsi"/>
                <w:color w:val="000000" w:themeColor="text1"/>
                <w:sz w:val="20"/>
                <w:szCs w:val="20"/>
              </w:rPr>
              <w:t>5. Abiotic factor</w:t>
            </w:r>
            <w:r w:rsidR="00367873" w:rsidRPr="00C665A8">
              <w:rPr>
                <w:rFonts w:cstheme="minorHAnsi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602" w:type="dxa"/>
          </w:tcPr>
          <w:p w14:paraId="1E8FAD7C" w14:textId="42DD7380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EEC Teacher guided</w:t>
            </w:r>
          </w:p>
          <w:p w14:paraId="409EFDB1" w14:textId="5499608A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(in the field)</w:t>
            </w:r>
          </w:p>
          <w:p w14:paraId="6B0FCC69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1681B" w:rsidRPr="00C665A8" w14:paraId="09E95B5D" w14:textId="77777777" w:rsidTr="0061681B">
        <w:tc>
          <w:tcPr>
            <w:tcW w:w="1157" w:type="dxa"/>
            <w:vMerge/>
          </w:tcPr>
          <w:p w14:paraId="25E5BB1D" w14:textId="08FF3D40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</w:tcPr>
          <w:p w14:paraId="7948013A" w14:textId="606086F6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Processing data and information</w:t>
            </w:r>
          </w:p>
        </w:tc>
        <w:tc>
          <w:tcPr>
            <w:tcW w:w="9053" w:type="dxa"/>
          </w:tcPr>
          <w:p w14:paraId="7DB3F9C6" w14:textId="77777777" w:rsidR="0061681B" w:rsidRPr="00C665A8" w:rsidRDefault="0061681B" w:rsidP="0061681B">
            <w:pPr>
              <w:pStyle w:val="ListParagraph"/>
              <w:numPr>
                <w:ilvl w:val="0"/>
                <w:numId w:val="43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Process and analyse fieldwork data and information</w:t>
            </w:r>
          </w:p>
          <w:p w14:paraId="46599B2F" w14:textId="7C820F72" w:rsidR="0061681B" w:rsidRPr="00C665A8" w:rsidRDefault="0061681B" w:rsidP="0061681B">
            <w:pPr>
              <w:pStyle w:val="ListParagraph"/>
              <w:numPr>
                <w:ilvl w:val="0"/>
                <w:numId w:val="43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Students make their own investigation process analysis</w:t>
            </w:r>
          </w:p>
          <w:p w14:paraId="5A640907" w14:textId="0005F780" w:rsidR="0061681B" w:rsidRPr="00C665A8" w:rsidRDefault="0061681B" w:rsidP="0061681B">
            <w:pPr>
              <w:pStyle w:val="ListParagraph"/>
              <w:numPr>
                <w:ilvl w:val="0"/>
                <w:numId w:val="43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Assess human actions and associated environmental impacts for future management</w:t>
            </w:r>
          </w:p>
        </w:tc>
        <w:tc>
          <w:tcPr>
            <w:tcW w:w="1602" w:type="dxa"/>
          </w:tcPr>
          <w:p w14:paraId="31E01316" w14:textId="68DC7AF0" w:rsidR="0061681B" w:rsidRPr="00C665A8" w:rsidRDefault="0061681B" w:rsidP="006168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Student guided</w:t>
            </w:r>
          </w:p>
          <w:p w14:paraId="7C48F5C0" w14:textId="311312F1" w:rsidR="0061681B" w:rsidRPr="00C665A8" w:rsidRDefault="0061681B" w:rsidP="006168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(in the field/</w:t>
            </w:r>
          </w:p>
          <w:p w14:paraId="4ABB2E3B" w14:textId="7FF49F5F" w:rsidR="0061681B" w:rsidRPr="00C665A8" w:rsidRDefault="0061681B" w:rsidP="002E3D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some in class)</w:t>
            </w:r>
          </w:p>
        </w:tc>
      </w:tr>
      <w:tr w:rsidR="0061681B" w:rsidRPr="00C665A8" w14:paraId="72586AAF" w14:textId="77777777" w:rsidTr="0061681B">
        <w:tc>
          <w:tcPr>
            <w:tcW w:w="1157" w:type="dxa"/>
          </w:tcPr>
          <w:p w14:paraId="759C4FA4" w14:textId="76A33269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4 – 7 hrs</w:t>
            </w:r>
          </w:p>
          <w:p w14:paraId="5862AEAA" w14:textId="15EDB4CC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Post</w:t>
            </w:r>
            <w:r w:rsidR="00D47AB4"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-excursion depth study work</w:t>
            </w:r>
          </w:p>
        </w:tc>
        <w:tc>
          <w:tcPr>
            <w:tcW w:w="2118" w:type="dxa"/>
          </w:tcPr>
          <w:p w14:paraId="40F68E0E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Analysing data and information</w:t>
            </w:r>
          </w:p>
          <w:p w14:paraId="54E85B8C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CD38C38" w14:textId="4DB48CD2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9053" w:type="dxa"/>
          </w:tcPr>
          <w:p w14:paraId="40402A71" w14:textId="7B28DF98" w:rsidR="0061681B" w:rsidRPr="00C665A8" w:rsidRDefault="0061681B" w:rsidP="0061681B">
            <w:pPr>
              <w:pStyle w:val="ListParagraph"/>
              <w:numPr>
                <w:ilvl w:val="0"/>
                <w:numId w:val="44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Further investigate or commence a particular inquiry or area of interest inspired or prompted by the original modelled fieldwork investigation. </w:t>
            </w:r>
          </w:p>
          <w:p w14:paraId="6A16C4CD" w14:textId="266C1081" w:rsidR="0061681B" w:rsidRPr="00C665A8" w:rsidRDefault="0061681B" w:rsidP="0061681B">
            <w:pPr>
              <w:pStyle w:val="ListParagraph"/>
              <w:numPr>
                <w:ilvl w:val="0"/>
                <w:numId w:val="44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Depth Study Inquiry questions can be simple or complex depending on your class needs:</w:t>
            </w:r>
          </w:p>
          <w:p w14:paraId="4FD48951" w14:textId="77777777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Simple example inquiry questions:</w:t>
            </w:r>
          </w:p>
          <w:p w14:paraId="27A4CC4F" w14:textId="77777777" w:rsidR="006F2C69" w:rsidRPr="00C665A8" w:rsidRDefault="006F2C69" w:rsidP="0061681B">
            <w:pPr>
              <w:numPr>
                <w:ilvl w:val="0"/>
                <w:numId w:val="39"/>
              </w:num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How </w:t>
            </w:r>
            <w:r w:rsidR="0061681B"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has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1681B"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human activity impacted the Sugarloaf point ecosystem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  <w:p w14:paraId="1734B59E" w14:textId="620E2B8D" w:rsidR="0061681B" w:rsidRPr="00C665A8" w:rsidRDefault="007E1787" w:rsidP="0061681B">
            <w:pPr>
              <w:numPr>
                <w:ilvl w:val="0"/>
                <w:numId w:val="39"/>
              </w:numPr>
              <w:outlineLvl w:val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>How should the ecosystems at the Sugarloaf study sites be managed for maximum biodiversity?</w:t>
            </w:r>
          </w:p>
          <w:p w14:paraId="5C28222C" w14:textId="77777777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Complex example 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inquiry question:</w:t>
            </w:r>
          </w:p>
          <w:p w14:paraId="3AB71FBA" w14:textId="504828D8" w:rsidR="0061681B" w:rsidRPr="00C665A8" w:rsidRDefault="009B73DC" w:rsidP="00DE48E1">
            <w:pPr>
              <w:numPr>
                <w:ilvl w:val="0"/>
                <w:numId w:val="40"/>
              </w:num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What are the potential impacts on the red-crowned toadlet populations in northern Sydney of the increased brush turkey populations that have resulted from successful fox-baiting programs?</w:t>
            </w:r>
          </w:p>
        </w:tc>
        <w:tc>
          <w:tcPr>
            <w:tcW w:w="1602" w:type="dxa"/>
          </w:tcPr>
          <w:p w14:paraId="258DE52A" w14:textId="77777777" w:rsidR="0061681B" w:rsidRPr="00C665A8" w:rsidRDefault="0061681B" w:rsidP="0061681B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Teacher/Student Guided</w:t>
            </w: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  <w:t>(in class)</w:t>
            </w:r>
          </w:p>
          <w:p w14:paraId="1E49052E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1681B" w:rsidRPr="00C665A8" w14:paraId="03B030B9" w14:textId="77777777" w:rsidTr="0061681B">
        <w:tc>
          <w:tcPr>
            <w:tcW w:w="1157" w:type="dxa"/>
          </w:tcPr>
          <w:p w14:paraId="5FB813CB" w14:textId="1C8F1102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 – 4 hrs</w:t>
            </w:r>
          </w:p>
          <w:p w14:paraId="4501A586" w14:textId="51CB8A45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Depth study assessment</w:t>
            </w:r>
          </w:p>
        </w:tc>
        <w:tc>
          <w:tcPr>
            <w:tcW w:w="2118" w:type="dxa"/>
          </w:tcPr>
          <w:p w14:paraId="6B37D986" w14:textId="228B370C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Communicating</w:t>
            </w:r>
          </w:p>
        </w:tc>
        <w:tc>
          <w:tcPr>
            <w:tcW w:w="9053" w:type="dxa"/>
          </w:tcPr>
          <w:p w14:paraId="0589203B" w14:textId="44482DE5" w:rsidR="0061681B" w:rsidRPr="00C665A8" w:rsidRDefault="0061681B" w:rsidP="007C6E62">
            <w:pPr>
              <w:pStyle w:val="ListParagraph"/>
              <w:numPr>
                <w:ilvl w:val="0"/>
                <w:numId w:val="4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Prepare and deliver a communication piece for a specific audience:</w:t>
            </w:r>
            <w:r w:rsidR="007C6E62" w:rsidRPr="00C665A8">
              <w:rPr>
                <w:rFonts w:cstheme="minorHAnsi"/>
                <w:color w:val="000000" w:themeColor="text1"/>
                <w:sz w:val="20"/>
                <w:szCs w:val="20"/>
              </w:rPr>
              <w:br/>
              <w:t>For example: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field study report, </w:t>
            </w:r>
            <w:hyperlink r:id="rId17" w:history="1">
              <w:r w:rsidR="002E3D66" w:rsidRPr="00C665A8">
                <w:rPr>
                  <w:rStyle w:val="Hyperlink"/>
                  <w:rFonts w:cstheme="minorHAnsi"/>
                  <w:sz w:val="20"/>
                  <w:szCs w:val="20"/>
                </w:rPr>
                <w:t>research poster</w:t>
              </w:r>
            </w:hyperlink>
            <w:r w:rsidR="002E3D66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18" w:history="1">
              <w:r w:rsidR="00BA325D" w:rsidRPr="00C665A8">
                <w:rPr>
                  <w:rStyle w:val="Hyperlink"/>
                  <w:rFonts w:cstheme="minorHAnsi"/>
                  <w:sz w:val="20"/>
                  <w:szCs w:val="20"/>
                </w:rPr>
                <w:t>oral presentation</w:t>
              </w:r>
            </w:hyperlink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, </w:t>
            </w:r>
            <w:r w:rsidR="002E3D66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or </w:t>
            </w: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management plan.</w:t>
            </w:r>
          </w:p>
          <w:p w14:paraId="6692F05A" w14:textId="77777777" w:rsidR="0061681B" w:rsidRPr="00C665A8" w:rsidRDefault="007C6E62" w:rsidP="00DE48E1">
            <w:pPr>
              <w:pStyle w:val="ListParagraph"/>
              <w:numPr>
                <w:ilvl w:val="0"/>
                <w:numId w:val="4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Alternately set an open book exam with extended response questions that focus on communicating the qualitative and quantitative data as well as findings of the Depth study inquiry</w:t>
            </w:r>
          </w:p>
          <w:p w14:paraId="58A0CD55" w14:textId="50F77E14" w:rsidR="002E3D66" w:rsidRPr="00C665A8" w:rsidRDefault="00E564EA" w:rsidP="00DE48E1">
            <w:pPr>
              <w:pStyle w:val="ListParagraph"/>
              <w:numPr>
                <w:ilvl w:val="0"/>
                <w:numId w:val="4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hyperlink r:id="rId19" w:history="1">
              <w:r w:rsidR="002E3D66" w:rsidRPr="00C665A8">
                <w:rPr>
                  <w:rStyle w:val="Hyperlink"/>
                  <w:rFonts w:cstheme="minorHAnsi"/>
                  <w:sz w:val="20"/>
                  <w:szCs w:val="20"/>
                </w:rPr>
                <w:t>Contact Field of Mars EEC</w:t>
              </w:r>
            </w:hyperlink>
            <w:r w:rsidR="002E3D66" w:rsidRPr="00C665A8">
              <w:rPr>
                <w:rFonts w:cstheme="minorHAnsi"/>
                <w:color w:val="000000" w:themeColor="text1"/>
                <w:sz w:val="20"/>
                <w:szCs w:val="20"/>
              </w:rPr>
              <w:t xml:space="preserve"> for a sample open book exam complete with answers</w:t>
            </w:r>
          </w:p>
        </w:tc>
        <w:tc>
          <w:tcPr>
            <w:tcW w:w="1602" w:type="dxa"/>
          </w:tcPr>
          <w:p w14:paraId="43CA8536" w14:textId="77777777" w:rsidR="0061681B" w:rsidRPr="00C665A8" w:rsidRDefault="0061681B" w:rsidP="0061681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Student guided</w:t>
            </w:r>
          </w:p>
          <w:p w14:paraId="06FE10D1" w14:textId="119A30B2" w:rsidR="0061681B" w:rsidRPr="00C665A8" w:rsidRDefault="0061681B" w:rsidP="0061681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</w:t>
            </w:r>
          </w:p>
          <w:p w14:paraId="3CA7120B" w14:textId="77777777" w:rsidR="0061681B" w:rsidRPr="00C665A8" w:rsidRDefault="0061681B" w:rsidP="0061681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Open Inquiry</w:t>
            </w:r>
          </w:p>
          <w:p w14:paraId="2BF22633" w14:textId="77777777" w:rsidR="0061681B" w:rsidRPr="00C665A8" w:rsidRDefault="0061681B" w:rsidP="00DE48E1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0DB6E67" w14:textId="251EAC65" w:rsidR="0061681B" w:rsidRPr="00C665A8" w:rsidRDefault="0061681B" w:rsidP="00AF01AD">
      <w:pPr>
        <w:pStyle w:val="ListParagraph"/>
        <w:numPr>
          <w:ilvl w:val="0"/>
          <w:numId w:val="47"/>
        </w:numPr>
        <w:jc w:val="center"/>
        <w:outlineLvl w:val="0"/>
        <w:rPr>
          <w:rFonts w:cstheme="minorHAnsi"/>
          <w:b/>
          <w:color w:val="000000" w:themeColor="text1"/>
          <w:sz w:val="30"/>
          <w:szCs w:val="30"/>
        </w:rPr>
      </w:pPr>
      <w:r w:rsidRPr="00C665A8">
        <w:rPr>
          <w:rFonts w:cstheme="minorHAnsi"/>
          <w:b/>
          <w:color w:val="000000" w:themeColor="text1"/>
          <w:sz w:val="30"/>
          <w:szCs w:val="30"/>
        </w:rPr>
        <w:lastRenderedPageBreak/>
        <w:t>Specific programming information</w:t>
      </w:r>
      <w:r w:rsidR="00AF01AD" w:rsidRPr="00C665A8">
        <w:rPr>
          <w:rFonts w:cstheme="minorHAnsi"/>
          <w:b/>
          <w:color w:val="000000" w:themeColor="text1"/>
          <w:sz w:val="30"/>
          <w:szCs w:val="30"/>
        </w:rPr>
        <w:t xml:space="preserve"> and resources</w:t>
      </w:r>
    </w:p>
    <w:p w14:paraId="43E85A05" w14:textId="0530081A" w:rsidR="0061681B" w:rsidRPr="00C665A8" w:rsidRDefault="0061681B" w:rsidP="00DE48E1">
      <w:pPr>
        <w:outlineLvl w:val="0"/>
        <w:rPr>
          <w:rFonts w:asciiTheme="minorHAnsi" w:hAnsiTheme="minorHAnsi" w:cstheme="minorHAnsi"/>
          <w:color w:val="000000" w:themeColor="text1"/>
        </w:rPr>
      </w:pPr>
      <w:r w:rsidRPr="00C665A8">
        <w:rPr>
          <w:rFonts w:asciiTheme="minorHAnsi" w:hAnsiTheme="minorHAnsi" w:cstheme="minorHAnsi"/>
          <w:color w:val="000000" w:themeColor="text1"/>
        </w:rPr>
        <w:t>Teachers can simply “cut and paste” from this document into their Stage 6 program</w:t>
      </w:r>
      <w:r w:rsidR="002A0AE3" w:rsidRPr="00C665A8">
        <w:rPr>
          <w:rFonts w:asciiTheme="minorHAnsi" w:hAnsiTheme="minorHAnsi" w:cstheme="minorHAnsi"/>
          <w:color w:val="000000" w:themeColor="text1"/>
        </w:rPr>
        <w:t>ming</w:t>
      </w:r>
      <w:r w:rsidRPr="00C665A8">
        <w:rPr>
          <w:rFonts w:asciiTheme="minorHAnsi" w:hAnsiTheme="minorHAnsi" w:cstheme="minorHAnsi"/>
          <w:color w:val="000000" w:themeColor="text1"/>
        </w:rPr>
        <w:t xml:space="preserve"> for </w:t>
      </w:r>
      <w:r w:rsidR="002A0AE3" w:rsidRPr="00C665A8">
        <w:rPr>
          <w:rFonts w:asciiTheme="minorHAnsi" w:hAnsiTheme="minorHAnsi" w:cstheme="minorHAnsi"/>
          <w:b/>
          <w:color w:val="000000" w:themeColor="text1"/>
        </w:rPr>
        <w:t>Modules 3, 4</w:t>
      </w:r>
      <w:r w:rsidR="002A0AE3" w:rsidRPr="00C665A8">
        <w:rPr>
          <w:rFonts w:asciiTheme="minorHAnsi" w:hAnsiTheme="minorHAnsi" w:cstheme="minorHAnsi"/>
          <w:color w:val="000000" w:themeColor="text1"/>
        </w:rPr>
        <w:t xml:space="preserve"> and</w:t>
      </w:r>
      <w:r w:rsidRPr="00C665A8">
        <w:rPr>
          <w:rFonts w:asciiTheme="minorHAnsi" w:hAnsiTheme="minorHAnsi" w:cstheme="minorHAnsi"/>
          <w:b/>
          <w:color w:val="000000" w:themeColor="text1"/>
        </w:rPr>
        <w:t xml:space="preserve"> Depth studies</w:t>
      </w:r>
      <w:r w:rsidRPr="00C665A8">
        <w:rPr>
          <w:rFonts w:asciiTheme="minorHAnsi" w:hAnsiTheme="minorHAnsi" w:cstheme="minorHAnsi"/>
          <w:color w:val="000000" w:themeColor="text1"/>
        </w:rPr>
        <w:t>.</w:t>
      </w:r>
    </w:p>
    <w:p w14:paraId="13658D5D" w14:textId="77777777" w:rsidR="004761B7" w:rsidRPr="00C665A8" w:rsidRDefault="004761B7">
      <w:pPr>
        <w:rPr>
          <w:rFonts w:asciiTheme="minorHAnsi" w:hAnsiTheme="minorHAnsi" w:cstheme="minorHAnsi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3569"/>
        <w:gridCol w:w="9465"/>
        <w:gridCol w:w="1136"/>
      </w:tblGrid>
      <w:tr w:rsidR="00DC3BEA" w:rsidRPr="00C665A8" w14:paraId="05413BDC" w14:textId="77777777" w:rsidTr="00CE09D0">
        <w:tc>
          <w:tcPr>
            <w:tcW w:w="3569" w:type="dxa"/>
          </w:tcPr>
          <w:p w14:paraId="511DCD3E" w14:textId="45244782" w:rsidR="004761B7" w:rsidRPr="00C665A8" w:rsidRDefault="00405F76" w:rsidP="00AF01AD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  <w:sz w:val="36"/>
                <w:szCs w:val="36"/>
              </w:rPr>
              <w:t>Content</w:t>
            </w:r>
            <w:r w:rsidR="00DC3BEA" w:rsidRPr="00C665A8">
              <w:rPr>
                <w:rFonts w:asciiTheme="minorHAnsi" w:hAnsiTheme="minorHAnsi" w:cstheme="minorHAnsi"/>
                <w:b/>
                <w:sz w:val="36"/>
                <w:szCs w:val="36"/>
              </w:rPr>
              <w:t>:</w:t>
            </w:r>
            <w:r w:rsidR="00DC3BEA" w:rsidRPr="00C665A8">
              <w:rPr>
                <w:rFonts w:asciiTheme="minorHAnsi" w:hAnsiTheme="minorHAnsi" w:cstheme="minorHAnsi"/>
                <w:b/>
              </w:rPr>
              <w:t xml:space="preserve">      </w:t>
            </w:r>
          </w:p>
        </w:tc>
        <w:tc>
          <w:tcPr>
            <w:tcW w:w="9465" w:type="dxa"/>
          </w:tcPr>
          <w:p w14:paraId="7F5793D8" w14:textId="6A14BA27" w:rsidR="004761B7" w:rsidRPr="00C665A8" w:rsidRDefault="004761B7">
            <w:pPr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C665A8">
              <w:rPr>
                <w:rFonts w:asciiTheme="minorHAnsi" w:hAnsiTheme="minorHAnsi" w:cstheme="minorHAnsi"/>
                <w:b/>
                <w:sz w:val="36"/>
                <w:szCs w:val="36"/>
              </w:rPr>
              <w:t>Teaching and learning</w:t>
            </w:r>
            <w:r w:rsidR="00AE0768" w:rsidRPr="00C665A8">
              <w:rPr>
                <w:rFonts w:asciiTheme="minorHAnsi" w:hAnsiTheme="minorHAnsi" w:cstheme="minorHAnsi"/>
                <w:b/>
                <w:sz w:val="36"/>
                <w:szCs w:val="36"/>
              </w:rPr>
              <w:t>:</w:t>
            </w:r>
          </w:p>
        </w:tc>
        <w:tc>
          <w:tcPr>
            <w:tcW w:w="1136" w:type="dxa"/>
          </w:tcPr>
          <w:p w14:paraId="5DCFBAE1" w14:textId="0C46619A" w:rsidR="004761B7" w:rsidRPr="00C665A8" w:rsidRDefault="004761B7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t>Timing</w:t>
            </w:r>
          </w:p>
        </w:tc>
      </w:tr>
      <w:tr w:rsidR="00DC3BEA" w:rsidRPr="00C665A8" w14:paraId="1FE37A15" w14:textId="77777777" w:rsidTr="00CE09D0">
        <w:trPr>
          <w:trHeight w:val="983"/>
        </w:trPr>
        <w:tc>
          <w:tcPr>
            <w:tcW w:w="3569" w:type="dxa"/>
          </w:tcPr>
          <w:p w14:paraId="4586050C" w14:textId="03E6777B" w:rsidR="00EE5133" w:rsidRPr="00C665A8" w:rsidRDefault="00EE5133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t>Mod</w:t>
            </w:r>
            <w:r w:rsidR="00495B42" w:rsidRPr="00C665A8">
              <w:rPr>
                <w:rFonts w:asciiTheme="minorHAnsi" w:hAnsiTheme="minorHAnsi" w:cstheme="minorHAnsi"/>
                <w:b/>
              </w:rPr>
              <w:t>ule</w:t>
            </w:r>
            <w:r w:rsidRPr="00C665A8">
              <w:rPr>
                <w:rFonts w:asciiTheme="minorHAnsi" w:hAnsiTheme="minorHAnsi" w:cstheme="minorHAnsi"/>
                <w:b/>
              </w:rPr>
              <w:t xml:space="preserve"> 3</w:t>
            </w:r>
            <w:r w:rsidR="00DC3BEA" w:rsidRPr="00C665A8">
              <w:rPr>
                <w:rFonts w:asciiTheme="minorHAnsi" w:hAnsiTheme="minorHAnsi" w:cstheme="minorHAnsi"/>
                <w:b/>
              </w:rPr>
              <w:t xml:space="preserve"> (K+U)</w:t>
            </w:r>
            <w:r w:rsidRPr="00C665A8">
              <w:rPr>
                <w:rFonts w:asciiTheme="minorHAnsi" w:hAnsiTheme="minorHAnsi" w:cstheme="minorHAnsi"/>
                <w:b/>
              </w:rPr>
              <w:t>:</w:t>
            </w:r>
          </w:p>
          <w:p w14:paraId="1E35D123" w14:textId="716E2022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conduct practical investigations, individually or in teams, or use secondary sources to examine the adaptations of organisms that increase their ability to survive in their environment, including: </w:t>
            </w:r>
          </w:p>
          <w:p w14:paraId="11A4F6FC" w14:textId="77777777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structural adaptations</w:t>
            </w:r>
          </w:p>
          <w:p w14:paraId="00A3D36A" w14:textId="77777777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physiological adaptations</w:t>
            </w:r>
          </w:p>
          <w:p w14:paraId="27F24BA2" w14:textId="77777777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behavioural adaptations</w:t>
            </w:r>
          </w:p>
          <w:p w14:paraId="53608FD3" w14:textId="77777777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A20C89" w14:textId="3A7A7216" w:rsidR="00EE5133" w:rsidRPr="00C665A8" w:rsidRDefault="00EE5133" w:rsidP="008F5B75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- Explain modern-day examples that demonstrate evolutionary change</w:t>
            </w:r>
          </w:p>
        </w:tc>
        <w:tc>
          <w:tcPr>
            <w:tcW w:w="9465" w:type="dxa"/>
          </w:tcPr>
          <w:p w14:paraId="5787611D" w14:textId="45F1F868" w:rsidR="00DC3BEA" w:rsidRPr="00C665A8" w:rsidRDefault="00C327AA" w:rsidP="00DC3BEA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FIELD OF MARS EEC </w:t>
            </w:r>
            <w:r w:rsidR="00DC3BEA" w:rsidRPr="00C665A8">
              <w:rPr>
                <w:rFonts w:asciiTheme="minorHAnsi" w:hAnsiTheme="minorHAnsi" w:cstheme="minorHAnsi"/>
                <w:b/>
                <w:color w:val="FF0000"/>
              </w:rPr>
              <w:t>PRE-EXCURSION WORK:</w:t>
            </w:r>
          </w:p>
          <w:p w14:paraId="7AC22844" w14:textId="6E877DF4" w:rsidR="00CE09D0" w:rsidRPr="00C665A8" w:rsidRDefault="00AE0768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  <w:b/>
              </w:rPr>
              <w:t>A series of videos that prepare students for the Excursion fieldwork</w:t>
            </w:r>
            <w:r w:rsidR="00CE09D0" w:rsidRPr="00C665A8">
              <w:rPr>
                <w:rFonts w:asciiTheme="minorHAnsi" w:hAnsiTheme="minorHAnsi" w:cstheme="minorHAnsi"/>
                <w:b/>
              </w:rPr>
              <w:t xml:space="preserve">: </w:t>
            </w:r>
            <w:hyperlink r:id="rId20" w:history="1">
              <w:r w:rsidR="00CE09D0" w:rsidRPr="00C665A8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https://goo.gl/PmWBak</w:t>
              </w:r>
            </w:hyperlink>
          </w:p>
          <w:p w14:paraId="148DBC31" w14:textId="3C59DC63" w:rsidR="00CE09D0" w:rsidRPr="00E27584" w:rsidRDefault="00E27584" w:rsidP="00CE09D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E27584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Red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essential viewing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for all students</w:t>
            </w:r>
            <w:bookmarkStart w:id="0" w:name="_GoBack"/>
            <w:bookmarkEnd w:id="0"/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. </w:t>
            </w:r>
            <w:r w:rsidRPr="00E27584">
              <w:rPr>
                <w:rFonts w:asciiTheme="minorHAnsi" w:hAnsiTheme="minorHAnsi" w:cstheme="minorHAnsi"/>
                <w:i/>
                <w:color w:val="70AD47" w:themeColor="accent6"/>
                <w:sz w:val="20"/>
                <w:szCs w:val="20"/>
              </w:rPr>
              <w:t>Green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more advanced)</w:t>
            </w:r>
          </w:p>
          <w:tbl>
            <w:tblPr>
              <w:tblW w:w="916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5401"/>
              <w:gridCol w:w="3453"/>
            </w:tblGrid>
            <w:tr w:rsidR="00CE09D0" w:rsidRPr="00C665A8" w14:paraId="4573CD3E" w14:textId="77777777" w:rsidTr="00BA325D">
              <w:trPr>
                <w:trHeight w:val="288"/>
              </w:trPr>
              <w:tc>
                <w:tcPr>
                  <w:tcW w:w="3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C79534F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4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57DB751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Introduction to Field of Mars EEC</w:t>
                  </w:r>
                </w:p>
              </w:tc>
              <w:tc>
                <w:tcPr>
                  <w:tcW w:w="3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2EE9269" w14:textId="77777777" w:rsidR="00CE09D0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1" w:history="1"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https://youtu.be/wtpthUgvZeg</w:t>
                    </w:r>
                  </w:hyperlink>
                </w:p>
              </w:tc>
            </w:tr>
          </w:tbl>
          <w:p w14:paraId="43794E90" w14:textId="77777777" w:rsidR="00CE09D0" w:rsidRPr="00C665A8" w:rsidRDefault="00CE09D0" w:rsidP="00CE09D0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5341"/>
              <w:gridCol w:w="3544"/>
            </w:tblGrid>
            <w:tr w:rsidR="00674632" w:rsidRPr="00C665A8" w14:paraId="470223F0" w14:textId="77777777" w:rsidTr="00674632">
              <w:trPr>
                <w:trHeight w:val="326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FC7CE58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3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F43CC40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Sugarloaf study site location, terrain and vegetation</w:t>
                  </w:r>
                </w:p>
              </w:tc>
              <w:tc>
                <w:tcPr>
                  <w:tcW w:w="3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6FF9B9F" w14:textId="77777777" w:rsidR="00CE09D0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2" w:history="1"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https://youtu.be/47oiFPcJBaU</w:t>
                    </w:r>
                  </w:hyperlink>
                </w:p>
              </w:tc>
            </w:tr>
          </w:tbl>
          <w:p w14:paraId="6B16D1C6" w14:textId="77777777" w:rsidR="00CE09D0" w:rsidRPr="00C665A8" w:rsidRDefault="00CE09D0" w:rsidP="00CE09D0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5353"/>
              <w:gridCol w:w="3544"/>
            </w:tblGrid>
            <w:tr w:rsidR="00CE09D0" w:rsidRPr="00C665A8" w14:paraId="6FD2E858" w14:textId="77777777" w:rsidTr="00BA325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A8B91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3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9493695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Introduction to two organisms and their habitat needs</w:t>
                  </w:r>
                </w:p>
              </w:tc>
              <w:tc>
                <w:tcPr>
                  <w:tcW w:w="3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8BFC419" w14:textId="77777777" w:rsidR="00CE09D0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3" w:history="1"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https://youtu.be/WNiFW__xzog</w:t>
                    </w:r>
                  </w:hyperlink>
                </w:p>
              </w:tc>
            </w:tr>
          </w:tbl>
          <w:p w14:paraId="0DC7C4A8" w14:textId="2588203C" w:rsidR="00EE5133" w:rsidRPr="00C665A8" w:rsidRDefault="00EE5133" w:rsidP="008F5B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43D00F30" w14:textId="558F019A" w:rsidR="00EE5133" w:rsidRPr="00C665A8" w:rsidRDefault="00EE5133" w:rsidP="00823AA6">
            <w:pPr>
              <w:pStyle w:val="ListParagraph"/>
              <w:numPr>
                <w:ilvl w:val="1"/>
                <w:numId w:val="49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hr</w:t>
            </w:r>
          </w:p>
        </w:tc>
      </w:tr>
    </w:tbl>
    <w:p w14:paraId="2F638491" w14:textId="77777777" w:rsidR="00B70BAA" w:rsidRPr="00C665A8" w:rsidRDefault="00B70BAA">
      <w:pPr>
        <w:rPr>
          <w:rFonts w:asciiTheme="minorHAnsi" w:hAnsiTheme="minorHAnsi" w:cstheme="minorHAnsi"/>
          <w:color w:val="000000" w:themeColor="text1"/>
        </w:rPr>
      </w:pPr>
    </w:p>
    <w:p w14:paraId="47524125" w14:textId="17E189DE" w:rsidR="00B70BAA" w:rsidRPr="00C665A8" w:rsidRDefault="00E564EA">
      <w:pPr>
        <w:rPr>
          <w:rFonts w:asciiTheme="minorHAnsi" w:hAnsiTheme="minorHAnsi" w:cstheme="minorHAnsi"/>
        </w:rPr>
      </w:pPr>
      <w:hyperlink r:id="rId24" w:history="1">
        <w:r w:rsidR="00B70BAA" w:rsidRPr="00C665A8">
          <w:rPr>
            <w:rStyle w:val="Hyperlink"/>
            <w:rFonts w:asciiTheme="minorHAnsi" w:hAnsiTheme="minorHAnsi" w:cstheme="minorHAnsi"/>
          </w:rPr>
          <w:t>Field study prep quiz</w:t>
        </w:r>
      </w:hyperlink>
      <w:r w:rsidR="00B70BAA" w:rsidRPr="00C665A8">
        <w:rPr>
          <w:rFonts w:asciiTheme="minorHAnsi" w:hAnsiTheme="minorHAnsi" w:cstheme="minorHAnsi"/>
          <w:color w:val="000000" w:themeColor="text1"/>
        </w:rPr>
        <w:t xml:space="preserve"> based on the videos. (answers </w:t>
      </w:r>
      <w:hyperlink r:id="rId25" w:history="1">
        <w:r w:rsidR="00B70BAA" w:rsidRPr="00C665A8">
          <w:rPr>
            <w:rStyle w:val="Hyperlink"/>
            <w:rFonts w:asciiTheme="minorHAnsi" w:hAnsiTheme="minorHAnsi" w:cstheme="minorHAnsi"/>
          </w:rPr>
          <w:t>here</w:t>
        </w:r>
      </w:hyperlink>
      <w:r w:rsidR="00B70BAA" w:rsidRPr="00C665A8">
        <w:rPr>
          <w:rFonts w:asciiTheme="minorHAnsi" w:hAnsiTheme="minorHAnsi" w:cstheme="minorHAnsi"/>
          <w:color w:val="000000" w:themeColor="text1"/>
        </w:rPr>
        <w:t>)</w:t>
      </w:r>
      <w:r w:rsidR="00CE09D0" w:rsidRPr="00C665A8">
        <w:rPr>
          <w:rFonts w:asciiTheme="minorHAnsi" w:hAnsiTheme="minorHAnsi" w:cstheme="minorHAnsi"/>
        </w:rPr>
        <w:br w:type="page"/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3569"/>
        <w:gridCol w:w="9465"/>
        <w:gridCol w:w="1136"/>
      </w:tblGrid>
      <w:tr w:rsidR="00DC3BEA" w:rsidRPr="00C665A8" w14:paraId="5210BADE" w14:textId="77777777" w:rsidTr="00CE09D0">
        <w:tc>
          <w:tcPr>
            <w:tcW w:w="3569" w:type="dxa"/>
          </w:tcPr>
          <w:p w14:paraId="6560A21C" w14:textId="2F77FF4B" w:rsidR="00EE5133" w:rsidRPr="00C665A8" w:rsidRDefault="00495B42" w:rsidP="00B70BAA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lastRenderedPageBreak/>
              <w:t>Module</w:t>
            </w:r>
            <w:r w:rsidR="001110A0" w:rsidRPr="00C665A8">
              <w:rPr>
                <w:rFonts w:asciiTheme="minorHAnsi" w:hAnsiTheme="minorHAnsi" w:cstheme="minorHAnsi"/>
                <w:b/>
              </w:rPr>
              <w:t xml:space="preserve"> 3 (</w:t>
            </w:r>
            <w:r w:rsidR="00EE5133" w:rsidRPr="00C665A8">
              <w:rPr>
                <w:rFonts w:asciiTheme="minorHAnsi" w:hAnsiTheme="minorHAnsi" w:cstheme="minorHAnsi"/>
                <w:b/>
              </w:rPr>
              <w:t>Skills</w:t>
            </w:r>
            <w:r w:rsidR="001110A0" w:rsidRPr="00C665A8">
              <w:rPr>
                <w:rFonts w:asciiTheme="minorHAnsi" w:hAnsiTheme="minorHAnsi" w:cstheme="minorHAnsi"/>
                <w:b/>
              </w:rPr>
              <w:t>)</w:t>
            </w:r>
            <w:r w:rsidR="00EE5133" w:rsidRPr="00C665A8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473806C1" w14:textId="30A24765" w:rsidR="00EE5133" w:rsidRPr="00C665A8" w:rsidRDefault="00C665A8" w:rsidP="00C665A8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develops and evaluates questions and hypotheses for scientific investigation</w:t>
            </w:r>
            <w:r w:rsidR="00EE5133" w:rsidRPr="00C665A8" w:rsidDel="00B36B8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BIO11/12-1</w:t>
            </w:r>
          </w:p>
          <w:p w14:paraId="4B67FA3F" w14:textId="5C99C103" w:rsidR="00EE5133" w:rsidRPr="00C665A8" w:rsidRDefault="00C665A8" w:rsidP="00C665A8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designs and evaluates investigations in order to obtain primary and secondary data and information</w:t>
            </w:r>
            <w:r w:rsidR="00EE5133" w:rsidRPr="00C665A8" w:rsidDel="00B36B8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BIO11/12-2</w:t>
            </w:r>
          </w:p>
          <w:p w14:paraId="6EF81E72" w14:textId="118E74D6" w:rsidR="00EE5133" w:rsidRPr="00C665A8" w:rsidRDefault="00C665A8" w:rsidP="00C665A8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communicates scientific understanding using suitable language and terminology for a specific audience or purpose</w:t>
            </w:r>
            <w:r w:rsidR="00EE5133" w:rsidRPr="00C665A8" w:rsidDel="00B36B8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BIO11/12-7</w:t>
            </w:r>
          </w:p>
          <w:p w14:paraId="74CF42B4" w14:textId="3ACA7A39" w:rsidR="00EE5133" w:rsidRPr="00C665A8" w:rsidRDefault="00EE5133" w:rsidP="008F5B7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65" w:type="dxa"/>
          </w:tcPr>
          <w:p w14:paraId="679A2BBE" w14:textId="142A7868" w:rsidR="00CE09D0" w:rsidRPr="00E27584" w:rsidRDefault="00E27584" w:rsidP="00CE09D0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E27584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Red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essential viewing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for all students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. </w:t>
            </w:r>
            <w:r w:rsidRPr="00E27584">
              <w:rPr>
                <w:rFonts w:asciiTheme="minorHAnsi" w:hAnsiTheme="minorHAnsi" w:cstheme="minorHAnsi"/>
                <w:i/>
                <w:color w:val="70AD47" w:themeColor="accent6"/>
                <w:sz w:val="20"/>
                <w:szCs w:val="20"/>
              </w:rPr>
              <w:t>Green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more advanced)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"/>
              <w:gridCol w:w="4989"/>
              <w:gridCol w:w="3544"/>
            </w:tblGrid>
            <w:tr w:rsidR="00674632" w:rsidRPr="00C665A8" w14:paraId="1095F7C2" w14:textId="77777777" w:rsidTr="002E3D66">
              <w:tc>
                <w:tcPr>
                  <w:tcW w:w="4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08D136F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F2F4304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Working Scientifically in the field</w:t>
                  </w:r>
                </w:p>
              </w:tc>
              <w:tc>
                <w:tcPr>
                  <w:tcW w:w="3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32AEB69" w14:textId="77777777" w:rsidR="00CE09D0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6" w:history="1"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</w:t>
                    </w:r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/</w:t>
                    </w:r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youtu.be/ls8KWd27llk</w:t>
                    </w:r>
                  </w:hyperlink>
                </w:p>
              </w:tc>
            </w:tr>
          </w:tbl>
          <w:p w14:paraId="3AA05383" w14:textId="77777777" w:rsidR="00CE09D0" w:rsidRPr="00C665A8" w:rsidRDefault="00CE09D0" w:rsidP="00CE09D0">
            <w:pPr>
              <w:rPr>
                <w:rFonts w:asciiTheme="minorHAnsi" w:hAnsiTheme="minorHAnsi" w:cstheme="minorHAnsi"/>
              </w:rPr>
            </w:pPr>
          </w:p>
          <w:tbl>
            <w:tblPr>
              <w:tblW w:w="893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2"/>
              <w:gridCol w:w="4985"/>
              <w:gridCol w:w="3501"/>
            </w:tblGrid>
            <w:tr w:rsidR="00CE09D0" w:rsidRPr="00C665A8" w14:paraId="14C81FEE" w14:textId="77777777" w:rsidTr="00C665A8">
              <w:trPr>
                <w:trHeight w:val="52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1AC90A1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435162D" w14:textId="77777777" w:rsidR="00CE09D0" w:rsidRPr="00C665A8" w:rsidRDefault="00CE09D0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  <w:t>Abiotic and biotic factors of habitats</w:t>
                  </w:r>
                </w:p>
              </w:tc>
              <w:tc>
                <w:tcPr>
                  <w:tcW w:w="35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3A0A434" w14:textId="77777777" w:rsidR="00CE09D0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7" w:history="1">
                    <w:r w:rsidR="00CE09D0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https://youtu.be/Il7LUAlB6o8</w:t>
                    </w:r>
                  </w:hyperlink>
                </w:p>
              </w:tc>
            </w:tr>
          </w:tbl>
          <w:p w14:paraId="7F1CF298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4991"/>
              <w:gridCol w:w="3544"/>
            </w:tblGrid>
            <w:tr w:rsidR="00674632" w:rsidRPr="00C665A8" w14:paraId="70413D73" w14:textId="77777777" w:rsidTr="00C665A8">
              <w:trPr>
                <w:trHeight w:val="204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493BD90" w14:textId="77777777" w:rsidR="00A7153D" w:rsidRPr="00C665A8" w:rsidRDefault="00A7153D" w:rsidP="00A7153D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49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2DBF909" w14:textId="77777777" w:rsidR="00A7153D" w:rsidRPr="00C665A8" w:rsidRDefault="00A7153D" w:rsidP="00A7153D">
                  <w:pPr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Preparing yourself for a day of fieldwork:</w:t>
                  </w:r>
                </w:p>
              </w:tc>
              <w:tc>
                <w:tcPr>
                  <w:tcW w:w="3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BED78D4" w14:textId="77777777" w:rsidR="00A7153D" w:rsidRPr="00C665A8" w:rsidRDefault="00E564EA" w:rsidP="00A7153D">
                  <w:pPr>
                    <w:rPr>
                      <w:rFonts w:asciiTheme="minorHAnsi" w:hAnsiTheme="minorHAnsi" w:cstheme="minorHAnsi"/>
                    </w:rPr>
                  </w:pPr>
                  <w:hyperlink r:id="rId28" w:history="1">
                    <w:r w:rsidR="00A7153D" w:rsidRPr="00C665A8">
                      <w:rPr>
                        <w:rFonts w:asciiTheme="minorHAnsi" w:hAnsiTheme="minorHAnsi" w:cstheme="minorHAnsi"/>
                        <w:color w:val="4472C4" w:themeColor="accent5"/>
                        <w:sz w:val="18"/>
                        <w:szCs w:val="18"/>
                        <w:u w:val="single"/>
                      </w:rPr>
                      <w:t>https://youtu.be/skDysB9GMIo</w:t>
                    </w:r>
                  </w:hyperlink>
                </w:p>
              </w:tc>
            </w:tr>
          </w:tbl>
          <w:p w14:paraId="4E3EF3BE" w14:textId="5A9F4C49" w:rsidR="00A7153D" w:rsidRPr="00C665A8" w:rsidRDefault="00A7153D" w:rsidP="00CE09D0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60199FB5" w14:textId="77777777" w:rsidR="00EE5133" w:rsidRPr="00C665A8" w:rsidRDefault="00EE5133">
            <w:pPr>
              <w:rPr>
                <w:rFonts w:asciiTheme="minorHAnsi" w:hAnsiTheme="minorHAnsi" w:cstheme="minorHAnsi"/>
              </w:rPr>
            </w:pPr>
          </w:p>
        </w:tc>
      </w:tr>
      <w:tr w:rsidR="00DC3BEA" w:rsidRPr="00C665A8" w14:paraId="626C154E" w14:textId="77777777" w:rsidTr="00CE09D0">
        <w:tc>
          <w:tcPr>
            <w:tcW w:w="3569" w:type="dxa"/>
          </w:tcPr>
          <w:p w14:paraId="1CF1F07A" w14:textId="1533C8F0" w:rsidR="00EE5133" w:rsidRPr="00C665A8" w:rsidRDefault="00495B42" w:rsidP="00B70BAA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t>Module</w:t>
            </w:r>
            <w:r w:rsidR="00EE5133" w:rsidRPr="00C665A8">
              <w:rPr>
                <w:rFonts w:asciiTheme="minorHAnsi" w:hAnsiTheme="minorHAnsi" w:cstheme="minorHAnsi"/>
                <w:b/>
              </w:rPr>
              <w:t xml:space="preserve"> 3</w:t>
            </w:r>
            <w:r w:rsidR="00DC3BEA" w:rsidRPr="00C665A8">
              <w:rPr>
                <w:rFonts w:asciiTheme="minorHAnsi" w:hAnsiTheme="minorHAnsi" w:cstheme="minorHAnsi"/>
                <w:b/>
              </w:rPr>
              <w:t xml:space="preserve"> (K+U)</w:t>
            </w:r>
            <w:r w:rsidR="00EE5133" w:rsidRPr="00C665A8">
              <w:rPr>
                <w:rFonts w:asciiTheme="minorHAnsi" w:hAnsiTheme="minorHAnsi" w:cstheme="minorHAnsi"/>
                <w:b/>
              </w:rPr>
              <w:t>:</w:t>
            </w:r>
          </w:p>
          <w:p w14:paraId="08A32FC5" w14:textId="76A076C1" w:rsidR="00EE5133" w:rsidRPr="00C665A8" w:rsidRDefault="00EE5133" w:rsidP="00B70BA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- conduct</w:t>
            </w:r>
            <w:r w:rsidR="00AE0768" w:rsidRPr="00C665A8"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 practical investigations, individually or in teams, or use secondary sources to examine the adaptations of organisms that increase their ability to survive in their environment, including: </w:t>
            </w:r>
          </w:p>
          <w:p w14:paraId="776C5BED" w14:textId="45CA32EC" w:rsidR="00EE5133" w:rsidRPr="00C665A8" w:rsidRDefault="00725982" w:rsidP="00B70BA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structural adaptations</w:t>
            </w:r>
          </w:p>
          <w:p w14:paraId="130F7841" w14:textId="79106877" w:rsidR="00EE5133" w:rsidRPr="00C665A8" w:rsidRDefault="00725982" w:rsidP="00B70BA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physiological adaptations</w:t>
            </w:r>
          </w:p>
          <w:p w14:paraId="5385117B" w14:textId="05848A2E" w:rsidR="00EE5133" w:rsidRPr="00C665A8" w:rsidRDefault="00725982" w:rsidP="00B70BA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EE5133" w:rsidRPr="00C665A8">
              <w:rPr>
                <w:rFonts w:asciiTheme="minorHAnsi" w:hAnsiTheme="minorHAnsi" w:cstheme="minorHAnsi"/>
                <w:sz w:val="16"/>
                <w:szCs w:val="16"/>
              </w:rPr>
              <w:t>behavioural adaptations</w:t>
            </w:r>
          </w:p>
          <w:p w14:paraId="32FC7A8B" w14:textId="77777777" w:rsidR="00EE5133" w:rsidRPr="00C665A8" w:rsidRDefault="00EE5133" w:rsidP="00B70BA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DDC7DD" w14:textId="1AF5FEB0" w:rsidR="00EE5133" w:rsidRPr="00C665A8" w:rsidRDefault="00EE5133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- Explain modern-day examples that demonstrate evolutionary change</w:t>
            </w:r>
          </w:p>
        </w:tc>
        <w:tc>
          <w:tcPr>
            <w:tcW w:w="9465" w:type="dxa"/>
          </w:tcPr>
          <w:p w14:paraId="56979715" w14:textId="0376D0CB" w:rsidR="004E5A7E" w:rsidRPr="00C665A8" w:rsidRDefault="00C327AA" w:rsidP="004E5A7E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FIELD OF MARS EEC </w:t>
            </w:r>
            <w:r w:rsidR="004E5A7E" w:rsidRPr="00C665A8">
              <w:rPr>
                <w:rFonts w:asciiTheme="minorHAnsi" w:hAnsiTheme="minorHAnsi" w:cstheme="minorHAnsi"/>
                <w:b/>
                <w:color w:val="FF0000"/>
              </w:rPr>
              <w:t>F</w:t>
            </w:r>
            <w:r w:rsidR="00A04A68" w:rsidRPr="00C665A8">
              <w:rPr>
                <w:rFonts w:asciiTheme="minorHAnsi" w:hAnsiTheme="minorHAnsi" w:cstheme="minorHAnsi"/>
                <w:b/>
                <w:color w:val="FF0000"/>
              </w:rPr>
              <w:t>IELDWORK</w:t>
            </w:r>
            <w:r w:rsidR="00DC3BEA" w:rsidRPr="00C665A8">
              <w:rPr>
                <w:rFonts w:asciiTheme="minorHAnsi" w:hAnsiTheme="minorHAnsi" w:cstheme="minorHAnsi"/>
                <w:b/>
                <w:color w:val="FF0000"/>
              </w:rPr>
              <w:t xml:space="preserve"> EXCURSION</w:t>
            </w:r>
            <w:r w:rsidR="006B596B" w:rsidRPr="00C665A8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D204AE" w:rsidRPr="00C665A8">
              <w:rPr>
                <w:rFonts w:asciiTheme="minorHAnsi" w:hAnsiTheme="minorHAnsi" w:cstheme="minorHAnsi"/>
                <w:b/>
                <w:color w:val="FF0000"/>
              </w:rPr>
              <w:t>(Module 3 content)</w:t>
            </w:r>
            <w:r w:rsidR="004E5A7E" w:rsidRPr="00C665A8">
              <w:rPr>
                <w:rFonts w:asciiTheme="minorHAnsi" w:hAnsiTheme="minorHAnsi" w:cstheme="minorHAnsi"/>
                <w:b/>
                <w:color w:val="FF0000"/>
              </w:rPr>
              <w:t>:</w:t>
            </w:r>
          </w:p>
          <w:p w14:paraId="62F3CAF5" w14:textId="77777777" w:rsidR="00EE5133" w:rsidRPr="00C665A8" w:rsidRDefault="00EE5133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3C8449D9" w14:textId="39B85133" w:rsidR="00EE5133" w:rsidRPr="00C665A8" w:rsidRDefault="00236D6B" w:rsidP="00ED586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Adaptations of two</w:t>
            </w:r>
            <w:r w:rsidR="00EE5133" w:rsidRPr="00C665A8">
              <w:rPr>
                <w:rFonts w:cstheme="minorHAnsi"/>
              </w:rPr>
              <w:t xml:space="preserve"> species</w:t>
            </w:r>
            <w:r w:rsidRPr="00C665A8">
              <w:rPr>
                <w:rFonts w:cstheme="minorHAnsi"/>
              </w:rPr>
              <w:t xml:space="preserve"> (Red-crowned Toadlet and Long-Nosed Bandicoot)</w:t>
            </w:r>
          </w:p>
          <w:p w14:paraId="5833335E" w14:textId="77777777" w:rsidR="00EE5133" w:rsidRPr="00C665A8" w:rsidRDefault="00EE5133" w:rsidP="00ED586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Biotic and abiotic investigation of two habitat sites</w:t>
            </w:r>
          </w:p>
          <w:p w14:paraId="671DD2CD" w14:textId="6EE4FE83" w:rsidR="00EE5133" w:rsidRPr="00C665A8" w:rsidRDefault="00EE5133" w:rsidP="00ED586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 xml:space="preserve">Comparing </w:t>
            </w:r>
            <w:r w:rsidR="00DC3BEA" w:rsidRPr="00C665A8">
              <w:rPr>
                <w:rFonts w:cstheme="minorHAnsi"/>
              </w:rPr>
              <w:t xml:space="preserve">and contrasting </w:t>
            </w:r>
            <w:r w:rsidRPr="00C665A8">
              <w:rPr>
                <w:rFonts w:cstheme="minorHAnsi"/>
              </w:rPr>
              <w:t>the</w:t>
            </w:r>
            <w:r w:rsidR="00DC3BEA" w:rsidRPr="00C665A8">
              <w:rPr>
                <w:rFonts w:cstheme="minorHAnsi"/>
              </w:rPr>
              <w:t>se</w:t>
            </w:r>
            <w:r w:rsidRPr="00C665A8">
              <w:rPr>
                <w:rFonts w:cstheme="minorHAnsi"/>
              </w:rPr>
              <w:t xml:space="preserve"> two sites </w:t>
            </w:r>
            <w:r w:rsidR="00DC3BEA" w:rsidRPr="00C665A8">
              <w:rPr>
                <w:rFonts w:cstheme="minorHAnsi"/>
              </w:rPr>
              <w:t>to</w:t>
            </w:r>
            <w:r w:rsidRPr="00C665A8">
              <w:rPr>
                <w:rFonts w:cstheme="minorHAnsi"/>
              </w:rPr>
              <w:t xml:space="preserve"> help explain the selective pressures influencing these organisms at the </w:t>
            </w:r>
            <w:r w:rsidR="00DC3BEA" w:rsidRPr="00C665A8">
              <w:rPr>
                <w:rFonts w:cstheme="minorHAnsi"/>
              </w:rPr>
              <w:t xml:space="preserve">Sugarloaf </w:t>
            </w:r>
            <w:r w:rsidRPr="00C665A8">
              <w:rPr>
                <w:rFonts w:cstheme="minorHAnsi"/>
              </w:rPr>
              <w:t>site.</w:t>
            </w:r>
          </w:p>
          <w:p w14:paraId="71406917" w14:textId="77777777" w:rsidR="00DC3BEA" w:rsidRPr="00C665A8" w:rsidRDefault="00DC3BEA">
            <w:pPr>
              <w:rPr>
                <w:rFonts w:asciiTheme="minorHAnsi" w:hAnsiTheme="minorHAnsi" w:cstheme="minorHAnsi"/>
                <w:b/>
                <w:color w:val="FF0000"/>
                <w:sz w:val="10"/>
                <w:szCs w:val="10"/>
              </w:rPr>
            </w:pPr>
          </w:p>
          <w:p w14:paraId="136807CC" w14:textId="77777777" w:rsidR="00EE5133" w:rsidRPr="00C665A8" w:rsidRDefault="00DC3BEA" w:rsidP="00DC3BEA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NOTE: </w:t>
            </w:r>
            <w:r w:rsidRPr="00C665A8">
              <w:rPr>
                <w:rFonts w:asciiTheme="minorHAnsi" w:hAnsiTheme="minorHAnsi" w:cstheme="minorHAnsi"/>
                <w:color w:val="000000" w:themeColor="text1"/>
              </w:rPr>
              <w:t>The Fieldwork component is worth 5 hrs of depth study time.</w:t>
            </w:r>
          </w:p>
          <w:p w14:paraId="654954BB" w14:textId="6BC1E0C7" w:rsidR="00DC3BEA" w:rsidRPr="00C665A8" w:rsidRDefault="00DC3BEA" w:rsidP="00DC3BEA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</w:rPr>
              <w:t>(Module 3 - 2 hrs + Module 4 – 3 hrs)</w:t>
            </w:r>
          </w:p>
        </w:tc>
        <w:tc>
          <w:tcPr>
            <w:tcW w:w="1136" w:type="dxa"/>
          </w:tcPr>
          <w:p w14:paraId="494475E8" w14:textId="641DC03A" w:rsidR="00EE5133" w:rsidRPr="00C665A8" w:rsidRDefault="0061681B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2 hrs field</w:t>
            </w:r>
            <w:r w:rsidR="006B596B" w:rsidRPr="00C665A8">
              <w:rPr>
                <w:rFonts w:asciiTheme="minorHAnsi" w:hAnsiTheme="minorHAnsi" w:cstheme="minorHAnsi"/>
              </w:rPr>
              <w:t>work</w:t>
            </w:r>
          </w:p>
        </w:tc>
      </w:tr>
      <w:tr w:rsidR="00DC3BEA" w:rsidRPr="00C665A8" w14:paraId="7230FAAA" w14:textId="77777777" w:rsidTr="00CE09D0">
        <w:tc>
          <w:tcPr>
            <w:tcW w:w="3569" w:type="dxa"/>
          </w:tcPr>
          <w:p w14:paraId="092BDBBD" w14:textId="18FFE5DE" w:rsidR="00EE5133" w:rsidRPr="00C665A8" w:rsidRDefault="00495B42">
            <w:pPr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t>Module</w:t>
            </w:r>
            <w:r w:rsidR="0058639C" w:rsidRPr="00C665A8">
              <w:rPr>
                <w:rFonts w:asciiTheme="minorHAnsi" w:hAnsiTheme="minorHAnsi" w:cstheme="minorHAnsi"/>
                <w:b/>
              </w:rPr>
              <w:t xml:space="preserve"> 4</w:t>
            </w:r>
            <w:r w:rsidR="00DC3BEA" w:rsidRPr="00C665A8">
              <w:rPr>
                <w:rFonts w:asciiTheme="minorHAnsi" w:hAnsiTheme="minorHAnsi" w:cstheme="minorHAnsi"/>
                <w:b/>
              </w:rPr>
              <w:t xml:space="preserve"> (K+U)</w:t>
            </w:r>
            <w:r w:rsidR="00546DA2" w:rsidRPr="00C665A8">
              <w:rPr>
                <w:rFonts w:asciiTheme="minorHAnsi" w:hAnsiTheme="minorHAnsi" w:cstheme="minorHAnsi"/>
                <w:b/>
              </w:rPr>
              <w:t>:</w:t>
            </w:r>
          </w:p>
          <w:p w14:paraId="7461C512" w14:textId="3EE407B2" w:rsidR="001110A0" w:rsidRPr="00C665A8" w:rsidRDefault="00725982" w:rsidP="00725982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I</w:t>
            </w:r>
            <w:r w:rsidR="001110A0" w:rsidRPr="00C665A8">
              <w:rPr>
                <w:rFonts w:asciiTheme="minorHAnsi" w:hAnsiTheme="minorHAnsi" w:cstheme="minorHAnsi"/>
                <w:sz w:val="16"/>
                <w:szCs w:val="16"/>
              </w:rPr>
              <w:t>nvestigate and determine relationships between biotic and abiotic facto</w:t>
            </w:r>
            <w:r w:rsidR="00C665A8" w:rsidRPr="00C665A8">
              <w:rPr>
                <w:rFonts w:asciiTheme="minorHAnsi" w:hAnsiTheme="minorHAnsi" w:cstheme="minorHAnsi"/>
                <w:sz w:val="16"/>
                <w:szCs w:val="16"/>
              </w:rPr>
              <w:t>rs in an ecosystem,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 including: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65D235E1" w14:textId="2DF39841" w:rsidR="001110A0" w:rsidRPr="00C665A8" w:rsidRDefault="00725982" w:rsidP="00725982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- the impact of abiotic factors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4C69D9C5" w14:textId="7524B107" w:rsidR="001110A0" w:rsidRPr="00C665A8" w:rsidRDefault="00725982" w:rsidP="00725982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1110A0"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the impact of biotic factors, including predation, competition and symbiotic relationships 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13D43D06" w14:textId="1BA85B52" w:rsidR="001110A0" w:rsidRPr="00C665A8" w:rsidRDefault="00725982" w:rsidP="00725982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1110A0" w:rsidRPr="00C665A8">
              <w:rPr>
                <w:rFonts w:asciiTheme="minorHAnsi" w:hAnsiTheme="minorHAnsi" w:cstheme="minorHAnsi"/>
                <w:sz w:val="16"/>
                <w:szCs w:val="16"/>
              </w:rPr>
              <w:t>the ecologi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cal niches occupied by species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5035DC94" w14:textId="24C42358" w:rsidR="001110A0" w:rsidRPr="00C665A8" w:rsidRDefault="00725982" w:rsidP="00725982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1110A0"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predicting consequences for populations in ecosystems due to predation, competition, symbiosis and disease (ACSBL019, ACSBL020) </w:t>
            </w:r>
          </w:p>
          <w:p w14:paraId="2230E5EA" w14:textId="77777777" w:rsidR="00546DA2" w:rsidRPr="00C665A8" w:rsidRDefault="001110A0" w:rsidP="00725982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explain a recent extinction event (ACSBL024) </w:t>
            </w:r>
          </w:p>
          <w:p w14:paraId="677A2AE0" w14:textId="12B94D12" w:rsidR="00725982" w:rsidRPr="00C665A8" w:rsidRDefault="00725982" w:rsidP="00725982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measuring populations of organisms using sampling techniques (ACSBL003, ACSBL015)  </w:t>
            </w:r>
          </w:p>
        </w:tc>
        <w:tc>
          <w:tcPr>
            <w:tcW w:w="9465" w:type="dxa"/>
          </w:tcPr>
          <w:p w14:paraId="2D8CB807" w14:textId="3B1965D6" w:rsidR="00DC3BEA" w:rsidRPr="00C665A8" w:rsidRDefault="00C327AA" w:rsidP="00DC3BEA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FIELD OF MARS EEC </w:t>
            </w:r>
            <w:r w:rsidR="00DC3BEA" w:rsidRPr="00C665A8">
              <w:rPr>
                <w:rFonts w:asciiTheme="minorHAnsi" w:hAnsiTheme="minorHAnsi" w:cstheme="minorHAnsi"/>
                <w:b/>
                <w:color w:val="FF0000"/>
              </w:rPr>
              <w:t>PRE-EXCURSION WORK:</w:t>
            </w:r>
          </w:p>
          <w:p w14:paraId="0ABDD070" w14:textId="77777777" w:rsidR="00AE0768" w:rsidRPr="00C665A8" w:rsidRDefault="00AE0768" w:rsidP="00DC3BEA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  <w:tbl>
            <w:tblPr>
              <w:tblW w:w="864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4948"/>
              <w:gridCol w:w="3382"/>
            </w:tblGrid>
            <w:tr w:rsidR="00674632" w:rsidRPr="00C665A8" w14:paraId="5C566470" w14:textId="77777777" w:rsidTr="002E3D66">
              <w:trPr>
                <w:trHeight w:val="377"/>
              </w:trPr>
              <w:tc>
                <w:tcPr>
                  <w:tcW w:w="2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5687755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3B6D5C3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Introduction to Field of Mars EEC</w:t>
                  </w:r>
                </w:p>
              </w:tc>
              <w:tc>
                <w:tcPr>
                  <w:tcW w:w="33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8338A89" w14:textId="77777777" w:rsidR="00A7153D" w:rsidRPr="00C665A8" w:rsidRDefault="00E564EA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29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https://youtu.be/wtpthUgvZeg</w:t>
                    </w:r>
                  </w:hyperlink>
                </w:p>
              </w:tc>
            </w:tr>
          </w:tbl>
          <w:p w14:paraId="7957FF24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4944"/>
              <w:gridCol w:w="3402"/>
            </w:tblGrid>
            <w:tr w:rsidR="00A7153D" w:rsidRPr="00C665A8" w14:paraId="3A3C0D3D" w14:textId="77777777" w:rsidTr="002E3D66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FE3FBD8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9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841595F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Sugarloaf study site location, terrain and vegetation</w:t>
                  </w: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E0E6B6C" w14:textId="77777777" w:rsidR="00A7153D" w:rsidRPr="00C665A8" w:rsidRDefault="00E564EA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0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https://youtu.be/47oiFPcJBaU</w:t>
                    </w:r>
                  </w:hyperlink>
                </w:p>
              </w:tc>
            </w:tr>
          </w:tbl>
          <w:p w14:paraId="3DD92DCF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4935"/>
              <w:gridCol w:w="3411"/>
            </w:tblGrid>
            <w:tr w:rsidR="00A7153D" w:rsidRPr="00C665A8" w14:paraId="2267D6D7" w14:textId="77777777" w:rsidTr="002E3D66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FBF3929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600C75D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Basic intro to abiotic &amp; biotic factors at the study site</w:t>
                  </w:r>
                </w:p>
              </w:tc>
              <w:tc>
                <w:tcPr>
                  <w:tcW w:w="34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6ED2317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1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https://youtu.be/2r8QqDFXwdk</w:t>
                    </w:r>
                  </w:hyperlink>
                </w:p>
              </w:tc>
            </w:tr>
          </w:tbl>
          <w:p w14:paraId="2A33564E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86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4948"/>
              <w:gridCol w:w="3380"/>
            </w:tblGrid>
            <w:tr w:rsidR="00674632" w:rsidRPr="00C665A8" w14:paraId="3B7F1E1B" w14:textId="77777777" w:rsidTr="002E3D66">
              <w:trPr>
                <w:trHeight w:val="282"/>
              </w:trPr>
              <w:tc>
                <w:tcPr>
                  <w:tcW w:w="2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E82C974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A772152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  <w:t>Abiotic and biotic factors of habitats</w:t>
                  </w:r>
                </w:p>
              </w:tc>
              <w:tc>
                <w:tcPr>
                  <w:tcW w:w="33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746357F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2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https://youtu.be/Il7LUAlB6o8</w:t>
                    </w:r>
                  </w:hyperlink>
                </w:p>
              </w:tc>
            </w:tr>
          </w:tbl>
          <w:p w14:paraId="54CBAF89" w14:textId="3A4B8389" w:rsidR="00A7153D" w:rsidRPr="00C665A8" w:rsidRDefault="00A7153D" w:rsidP="00CE09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251A04A5" w14:textId="2EFE7774" w:rsidR="00EE5133" w:rsidRPr="00C665A8" w:rsidRDefault="00D1764D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0.5 hr</w:t>
            </w:r>
          </w:p>
        </w:tc>
      </w:tr>
      <w:tr w:rsidR="00DC3BEA" w:rsidRPr="00C665A8" w14:paraId="17D0514C" w14:textId="77777777" w:rsidTr="00CE09D0">
        <w:tc>
          <w:tcPr>
            <w:tcW w:w="3569" w:type="dxa"/>
          </w:tcPr>
          <w:p w14:paraId="080A53DB" w14:textId="55294EDB" w:rsidR="001110A0" w:rsidRPr="00C665A8" w:rsidRDefault="00495B42" w:rsidP="001110A0">
            <w:pPr>
              <w:spacing w:line="276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lastRenderedPageBreak/>
              <w:t>Module</w:t>
            </w:r>
            <w:r w:rsidR="00405F76" w:rsidRPr="00C665A8">
              <w:rPr>
                <w:rFonts w:asciiTheme="minorHAnsi" w:hAnsiTheme="minorHAnsi" w:cstheme="minorHAnsi"/>
                <w:b/>
              </w:rPr>
              <w:t xml:space="preserve"> 4</w:t>
            </w:r>
            <w:r w:rsidR="001110A0" w:rsidRPr="00C665A8">
              <w:rPr>
                <w:rFonts w:asciiTheme="minorHAnsi" w:hAnsiTheme="minorHAnsi" w:cstheme="minorHAnsi"/>
                <w:b/>
              </w:rPr>
              <w:t xml:space="preserve"> (Skills): </w:t>
            </w:r>
          </w:p>
          <w:p w14:paraId="1BF7ACBB" w14:textId="18EB649E" w:rsidR="00546DA2" w:rsidRPr="00C665A8" w:rsidRDefault="00546DA2" w:rsidP="001110A0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develops and evaluates questions and hypotheses for scientific investigation</w:t>
            </w:r>
            <w:r w:rsidRPr="00C665A8" w:rsidDel="00B36B8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BIO11/12-1</w:t>
            </w:r>
          </w:p>
          <w:p w14:paraId="197FB6FA" w14:textId="77777777" w:rsidR="001110A0" w:rsidRPr="00C665A8" w:rsidRDefault="001110A0" w:rsidP="001110A0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AA51E3" w14:textId="77777777" w:rsidR="00546DA2" w:rsidRPr="00C665A8" w:rsidRDefault="00546DA2" w:rsidP="001110A0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designs and evaluates investigations in order to obtain primary and secondary data and information</w:t>
            </w:r>
            <w:r w:rsidRPr="00C665A8" w:rsidDel="00B36B8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BIO11/12-2</w:t>
            </w:r>
          </w:p>
          <w:p w14:paraId="2C141DAD" w14:textId="084835AC" w:rsidR="00546DA2" w:rsidRPr="00C665A8" w:rsidRDefault="00C665A8" w:rsidP="00C665A8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546DA2" w:rsidRPr="00C665A8">
              <w:rPr>
                <w:rFonts w:asciiTheme="minorHAnsi" w:hAnsiTheme="minorHAnsi" w:cstheme="minorHAnsi"/>
                <w:sz w:val="16"/>
                <w:szCs w:val="16"/>
              </w:rPr>
              <w:t>conducts investigations to collect valid and reliable primary and secondary data and information BIO11/12-3</w:t>
            </w:r>
          </w:p>
          <w:p w14:paraId="1AC32FC5" w14:textId="553FB411" w:rsidR="00546DA2" w:rsidRPr="00C665A8" w:rsidRDefault="00C665A8" w:rsidP="00C665A8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546DA2" w:rsidRPr="00C665A8">
              <w:rPr>
                <w:rFonts w:asciiTheme="minorHAnsi" w:hAnsiTheme="minorHAnsi" w:cstheme="minorHAnsi"/>
                <w:sz w:val="16"/>
                <w:szCs w:val="16"/>
              </w:rPr>
              <w:t>selects and processes appropriate qualitative and quantitative data and information using a range of appropriate media BIO11/12-4</w:t>
            </w:r>
          </w:p>
          <w:p w14:paraId="4D0C5BB4" w14:textId="07EBCCF1" w:rsidR="00546DA2" w:rsidRPr="00C665A8" w:rsidRDefault="00C665A8" w:rsidP="00C665A8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546DA2" w:rsidRPr="00C665A8">
              <w:rPr>
                <w:rFonts w:asciiTheme="minorHAnsi" w:hAnsiTheme="minorHAnsi" w:cstheme="minorHAnsi"/>
                <w:sz w:val="16"/>
                <w:szCs w:val="16"/>
              </w:rPr>
              <w:t>analyses and evaluates primary and secondary data and information BIO11/12-5</w:t>
            </w:r>
          </w:p>
          <w:p w14:paraId="24DB7F9F" w14:textId="77777777" w:rsidR="00CF3C91" w:rsidRPr="00C665A8" w:rsidRDefault="00CF3C91" w:rsidP="00CF3C91">
            <w:pPr>
              <w:spacing w:line="276" w:lineRule="auto"/>
              <w:ind w:left="357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CC2EBC" w14:textId="77777777" w:rsidR="00CF3C91" w:rsidRPr="00C665A8" w:rsidRDefault="00CF3C91" w:rsidP="00CF3C91">
            <w:pPr>
              <w:spacing w:line="276" w:lineRule="auto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0D4BF5" w14:textId="366A02BC" w:rsidR="00EE5133" w:rsidRPr="00C665A8" w:rsidRDefault="00EE513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65" w:type="dxa"/>
          </w:tcPr>
          <w:p w14:paraId="45CBC106" w14:textId="77777777" w:rsidR="00A7153D" w:rsidRPr="00C665A8" w:rsidRDefault="00C327AA" w:rsidP="00A7153D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FIELD OF MARS EEC </w:t>
            </w:r>
            <w:r w:rsidR="00236D6B" w:rsidRPr="00C665A8">
              <w:rPr>
                <w:rFonts w:asciiTheme="minorHAnsi" w:hAnsiTheme="minorHAnsi" w:cstheme="minorHAnsi"/>
                <w:b/>
                <w:color w:val="FF0000"/>
              </w:rPr>
              <w:t>PRE-EXCURSION WORK:</w:t>
            </w:r>
            <w:r w:rsidR="006B596B" w:rsidRPr="00C665A8">
              <w:rPr>
                <w:rFonts w:asciiTheme="minorHAnsi" w:hAnsiTheme="minorHAnsi" w:cstheme="minorHAnsi"/>
                <w:b/>
                <w:color w:val="FF0000"/>
              </w:rPr>
              <w:br/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5922"/>
              <w:gridCol w:w="2835"/>
            </w:tblGrid>
            <w:tr w:rsidR="00674632" w:rsidRPr="00C665A8" w14:paraId="7A985866" w14:textId="77777777" w:rsidTr="0067463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4B8F020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5E0D983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Working Scientifically in the field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E0540EC" w14:textId="77777777" w:rsidR="00A7153D" w:rsidRPr="00C665A8" w:rsidRDefault="00E564EA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3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https://youtu.be/ls8KWd27llk</w:t>
                    </w:r>
                  </w:hyperlink>
                </w:p>
              </w:tc>
            </w:tr>
          </w:tbl>
          <w:p w14:paraId="1DA28C8D" w14:textId="233866C8" w:rsidR="00A7153D" w:rsidRPr="00C665A8" w:rsidRDefault="00A7153D" w:rsidP="00A7153D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5922"/>
              <w:gridCol w:w="2877"/>
            </w:tblGrid>
            <w:tr w:rsidR="00674632" w:rsidRPr="00C665A8" w14:paraId="5CD8FB39" w14:textId="77777777" w:rsidTr="0067463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FF6B245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621F1FC" w14:textId="77777777" w:rsidR="00A7153D" w:rsidRPr="00C665A8" w:rsidRDefault="00A7153D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Basic intro to abiotic &amp; biotic factors at the study site</w:t>
                  </w:r>
                </w:p>
              </w:tc>
              <w:tc>
                <w:tcPr>
                  <w:tcW w:w="2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F4D2032" w14:textId="77777777" w:rsidR="00A7153D" w:rsidRPr="00C665A8" w:rsidRDefault="00E564EA" w:rsidP="00B70BA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4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https://youtu.be/2r8QqDFXwdk</w:t>
                    </w:r>
                  </w:hyperlink>
                </w:p>
              </w:tc>
            </w:tr>
          </w:tbl>
          <w:p w14:paraId="2EF6D05A" w14:textId="4FEBA194" w:rsidR="00A7153D" w:rsidRPr="00C665A8" w:rsidRDefault="00A7153D" w:rsidP="00A7153D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5842"/>
              <w:gridCol w:w="2793"/>
            </w:tblGrid>
            <w:tr w:rsidR="00674632" w:rsidRPr="00C665A8" w14:paraId="35AC1211" w14:textId="77777777" w:rsidTr="0067463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A3EBA1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4935EA6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Fieldwork instruments part 1:</w:t>
                  </w: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br/>
                    <w:t>Air temp, Humidity, Wind speed, Light intensity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4A2D401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5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https://youtu.be/PPtlekr3VRQ</w:t>
                    </w:r>
                  </w:hyperlink>
                </w:p>
              </w:tc>
            </w:tr>
          </w:tbl>
          <w:p w14:paraId="410FF344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908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"/>
              <w:gridCol w:w="5842"/>
              <w:gridCol w:w="2793"/>
            </w:tblGrid>
            <w:tr w:rsidR="00674632" w:rsidRPr="00C665A8" w14:paraId="0130D3D1" w14:textId="77777777" w:rsidTr="0067463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BF44EC6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67EB7F5" w14:textId="27CFEFEF" w:rsidR="00A7153D" w:rsidRPr="00C665A8" w:rsidRDefault="00A7153D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Fieldwork instruments par</w:t>
                  </w:r>
                  <w:r w:rsidR="00674632"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t 2:Soil texture, pH &amp;</w:t>
                  </w: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 xml:space="preserve"> soil temp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663E40E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6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  <w:shd w:val="clear" w:color="auto" w:fill="FFFFFF"/>
                      </w:rPr>
                      <w:t>https://youtu.be/kZtDcpyaBJI</w:t>
                    </w:r>
                  </w:hyperlink>
                </w:p>
              </w:tc>
            </w:tr>
          </w:tbl>
          <w:p w14:paraId="1196C6D1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5800"/>
              <w:gridCol w:w="2835"/>
            </w:tblGrid>
            <w:tr w:rsidR="00674632" w:rsidRPr="00C665A8" w14:paraId="71F8CDCA" w14:textId="77777777" w:rsidTr="0067463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0560888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F92239E" w14:textId="598816B9" w:rsidR="00A7153D" w:rsidRPr="00C665A8" w:rsidRDefault="00674632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 xml:space="preserve">Fieldwork instruments part 3: </w:t>
                  </w:r>
                  <w:r w:rsidR="00A7153D"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Slope, aspect, position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46D58EA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7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  <w:shd w:val="clear" w:color="auto" w:fill="FFFFFF"/>
                      </w:rPr>
                      <w:t>https://youtu.be/N7qv5KyKCUA</w:t>
                    </w:r>
                  </w:hyperlink>
                </w:p>
              </w:tc>
            </w:tr>
          </w:tbl>
          <w:p w14:paraId="71B5C754" w14:textId="77777777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5800"/>
              <w:gridCol w:w="2915"/>
            </w:tblGrid>
            <w:tr w:rsidR="00674632" w:rsidRPr="00C665A8" w14:paraId="325F55DB" w14:textId="77777777" w:rsidTr="00674632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ACC35F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5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FCFF60B" w14:textId="77777777" w:rsidR="00A7153D" w:rsidRPr="00C665A8" w:rsidRDefault="00A7153D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Preparing yourself for a day of fieldwork:</w:t>
                  </w:r>
                </w:p>
              </w:tc>
              <w:tc>
                <w:tcPr>
                  <w:tcW w:w="29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81ED85D" w14:textId="77777777" w:rsidR="00A7153D" w:rsidRPr="00C665A8" w:rsidRDefault="00E564EA">
                  <w:pPr>
                    <w:pStyle w:val="NormalWeb"/>
                    <w:spacing w:before="0" w:beforeAutospacing="0" w:after="0" w:afterAutospacing="0"/>
                    <w:rPr>
                      <w:rFonts w:asciiTheme="minorHAnsi" w:hAnsiTheme="minorHAnsi" w:cstheme="minorHAnsi"/>
                    </w:rPr>
                  </w:pPr>
                  <w:hyperlink r:id="rId38" w:history="1">
                    <w:r w:rsidR="00A7153D" w:rsidRPr="00C665A8">
                      <w:rPr>
                        <w:rStyle w:val="Hyperlink"/>
                        <w:rFonts w:asciiTheme="minorHAnsi" w:hAnsiTheme="minorHAnsi" w:cstheme="minorHAnsi"/>
                        <w:sz w:val="18"/>
                        <w:szCs w:val="18"/>
                      </w:rPr>
                      <w:t>https://youtu.be/skDysB9GMIo</w:t>
                    </w:r>
                  </w:hyperlink>
                </w:p>
              </w:tc>
            </w:tr>
          </w:tbl>
          <w:p w14:paraId="0527EE1E" w14:textId="61A7BB1D" w:rsidR="00405F76" w:rsidRPr="00C665A8" w:rsidRDefault="00405F76" w:rsidP="00AE07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67E6AEE4" w14:textId="2AA14B30" w:rsidR="00EE5133" w:rsidRPr="00C665A8" w:rsidRDefault="00405F76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I hr</w:t>
            </w:r>
          </w:p>
        </w:tc>
      </w:tr>
      <w:tr w:rsidR="00DC3BEA" w:rsidRPr="00C665A8" w14:paraId="7ECBB7A5" w14:textId="77777777" w:rsidTr="00CE09D0">
        <w:tc>
          <w:tcPr>
            <w:tcW w:w="3569" w:type="dxa"/>
          </w:tcPr>
          <w:p w14:paraId="081A86CE" w14:textId="53B8FBC5" w:rsidR="009A0E4A" w:rsidRPr="00C665A8" w:rsidRDefault="00E05C21" w:rsidP="00E06C1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b/>
              </w:rPr>
              <w:t>Module 4 (K+U):</w:t>
            </w:r>
            <w:r w:rsidRPr="00C665A8">
              <w:rPr>
                <w:rFonts w:asciiTheme="minorHAnsi" w:hAnsiTheme="minorHAnsi" w:cstheme="minorHAnsi"/>
                <w:b/>
              </w:rPr>
              <w:br/>
            </w:r>
            <w:r w:rsidR="009A0E4A" w:rsidRPr="00C665A8">
              <w:rPr>
                <w:rFonts w:asciiTheme="minorHAnsi" w:hAnsiTheme="minorHAnsi" w:cstheme="minorHAnsi"/>
                <w:sz w:val="16"/>
                <w:szCs w:val="16"/>
              </w:rPr>
              <w:t>investigate practices used to restore damaged ecosystems, Country or Plac</w:t>
            </w:r>
            <w:r w:rsidR="00E06C11" w:rsidRPr="00C665A8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</w:tc>
        <w:tc>
          <w:tcPr>
            <w:tcW w:w="9465" w:type="dxa"/>
          </w:tcPr>
          <w:p w14:paraId="7AA307D0" w14:textId="25D5763D" w:rsidR="00E05C21" w:rsidRPr="00C665A8" w:rsidRDefault="00C327AA" w:rsidP="00E05C21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FIELD OF MARS EEC </w:t>
            </w:r>
            <w:r w:rsidR="00E05C21" w:rsidRPr="00C665A8">
              <w:rPr>
                <w:rFonts w:asciiTheme="minorHAnsi" w:hAnsiTheme="minorHAnsi" w:cstheme="minorHAnsi"/>
                <w:b/>
                <w:color w:val="FF0000"/>
              </w:rPr>
              <w:t>FIELDWORK EXCURSION</w:t>
            </w:r>
            <w:r w:rsidR="00D204AE" w:rsidRPr="00C665A8">
              <w:rPr>
                <w:rFonts w:asciiTheme="minorHAnsi" w:hAnsiTheme="minorHAnsi" w:cstheme="minorHAnsi"/>
                <w:b/>
                <w:color w:val="FF0000"/>
              </w:rPr>
              <w:t xml:space="preserve"> (Module 4 content):</w:t>
            </w:r>
          </w:p>
          <w:p w14:paraId="06BF0A8D" w14:textId="77777777" w:rsidR="00EE5133" w:rsidRPr="00C665A8" w:rsidRDefault="00EE5133">
            <w:pPr>
              <w:rPr>
                <w:rFonts w:asciiTheme="minorHAnsi" w:hAnsiTheme="minorHAnsi" w:cstheme="minorHAnsi"/>
              </w:rPr>
            </w:pPr>
          </w:p>
          <w:p w14:paraId="66EFAA60" w14:textId="0D2E138B" w:rsidR="00E06C11" w:rsidRPr="00C665A8" w:rsidRDefault="00E06C11" w:rsidP="00236D6B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Investigation of the human actions and their associated environm</w:t>
            </w:r>
            <w:r w:rsidR="00AE0768" w:rsidRPr="00C665A8">
              <w:rPr>
                <w:rFonts w:cstheme="minorHAnsi"/>
              </w:rPr>
              <w:t xml:space="preserve">ental impacts at the </w:t>
            </w:r>
            <w:r w:rsidR="00236D6B" w:rsidRPr="00C665A8">
              <w:rPr>
                <w:rFonts w:cstheme="minorHAnsi"/>
              </w:rPr>
              <w:t xml:space="preserve">Sugarloaf </w:t>
            </w:r>
            <w:r w:rsidR="00AE0768" w:rsidRPr="00C665A8">
              <w:rPr>
                <w:rFonts w:cstheme="minorHAnsi"/>
              </w:rPr>
              <w:t>study site</w:t>
            </w:r>
          </w:p>
          <w:p w14:paraId="65D9399A" w14:textId="77777777" w:rsidR="00E06C11" w:rsidRPr="00C665A8" w:rsidRDefault="00E06C11" w:rsidP="00236D6B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 xml:space="preserve">Investigation of current management challenges and actions </w:t>
            </w:r>
            <w:r w:rsidR="00236D6B" w:rsidRPr="00C665A8">
              <w:rPr>
                <w:rFonts w:cstheme="minorHAnsi"/>
              </w:rPr>
              <w:t>at the Sugarloaf study site</w:t>
            </w:r>
          </w:p>
          <w:p w14:paraId="7CB2355E" w14:textId="78591BC5" w:rsidR="006D379C" w:rsidRPr="00C665A8" w:rsidRDefault="006D379C" w:rsidP="006D37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5BB6619D" w14:textId="34CB50DA" w:rsidR="00EE5133" w:rsidRPr="00C665A8" w:rsidRDefault="00D1764D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1 hr</w:t>
            </w:r>
          </w:p>
        </w:tc>
      </w:tr>
      <w:tr w:rsidR="00DC3BEA" w:rsidRPr="00C665A8" w14:paraId="01C38D4B" w14:textId="77777777" w:rsidTr="00CE09D0">
        <w:tc>
          <w:tcPr>
            <w:tcW w:w="3569" w:type="dxa"/>
          </w:tcPr>
          <w:p w14:paraId="1D0F7AC4" w14:textId="666CBCC7" w:rsidR="009C0C39" w:rsidRPr="00C665A8" w:rsidRDefault="00E05C21" w:rsidP="00C10380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b/>
              </w:rPr>
              <w:t>Module 4 (K+U):</w:t>
            </w:r>
            <w:r w:rsidRPr="00C665A8">
              <w:rPr>
                <w:rFonts w:asciiTheme="minorHAnsi" w:hAnsiTheme="minorHAnsi" w:cstheme="minorHAnsi"/>
                <w:b/>
              </w:rPr>
              <w:br/>
            </w:r>
            <w:r w:rsidR="00725982" w:rsidRPr="00C665A8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9C0C39"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nalyse evidence that present-day organisms have evolved from organisms in the past by examining and interpreting a range of secondary sources to evaluate processes, claims and conclusions relating to the evolution of organisms in Australia, for example: (ACSBL027, ACSBL005) </w:t>
            </w:r>
          </w:p>
          <w:p w14:paraId="75E584AC" w14:textId="77777777" w:rsidR="009C0C39" w:rsidRPr="00C665A8" w:rsidRDefault="009C0C39" w:rsidP="009C0C39">
            <w:pPr>
              <w:numPr>
                <w:ilvl w:val="1"/>
                <w:numId w:val="11"/>
              </w:numPr>
              <w:spacing w:line="276" w:lineRule="auto"/>
              <w:ind w:left="720" w:hanging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small mammals</w:t>
            </w:r>
          </w:p>
          <w:p w14:paraId="011FA1AA" w14:textId="77777777" w:rsidR="009C0C39" w:rsidRPr="00C665A8" w:rsidRDefault="009C0C39" w:rsidP="009C0C39">
            <w:pPr>
              <w:numPr>
                <w:ilvl w:val="1"/>
                <w:numId w:val="11"/>
              </w:numPr>
              <w:spacing w:line="276" w:lineRule="auto"/>
              <w:ind w:left="720" w:hanging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sclerophyll plants</w:t>
            </w:r>
          </w:p>
          <w:p w14:paraId="5AE040B5" w14:textId="77777777" w:rsidR="009A0E4A" w:rsidRPr="00C665A8" w:rsidRDefault="009A0E4A" w:rsidP="009A0E4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CB4189" w14:textId="77777777" w:rsidR="009A0E4A" w:rsidRPr="00C665A8" w:rsidRDefault="009A0E4A" w:rsidP="00C10380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investigate the reasons for changes in past ecosystems, by:</w:t>
            </w:r>
          </w:p>
          <w:p w14:paraId="549DDDB7" w14:textId="628CE4FD" w:rsidR="009A0E4A" w:rsidRPr="00C665A8" w:rsidRDefault="009A0E4A" w:rsidP="009A0E4A">
            <w:pPr>
              <w:numPr>
                <w:ilvl w:val="1"/>
                <w:numId w:val="12"/>
              </w:numPr>
              <w:spacing w:line="276" w:lineRule="auto"/>
              <w:ind w:left="720" w:hanging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interpreting a range of secondary sources to develop an understanding of the changes in biotic and abiotic factors over short and long periods of time (ACSBL025, ACSBL026) </w:t>
            </w:r>
          </w:p>
          <w:p w14:paraId="68513F8E" w14:textId="7F0BAC10" w:rsidR="009C0C39" w:rsidRPr="00C665A8" w:rsidRDefault="009A0E4A" w:rsidP="009B73DC">
            <w:pPr>
              <w:numPr>
                <w:ilvl w:val="1"/>
                <w:numId w:val="12"/>
              </w:numPr>
              <w:spacing w:line="276" w:lineRule="auto"/>
              <w:ind w:left="720" w:hanging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 xml:space="preserve">evaluating hypotheses that account for identified trends (ACSBL001) </w:t>
            </w:r>
          </w:p>
        </w:tc>
        <w:tc>
          <w:tcPr>
            <w:tcW w:w="9465" w:type="dxa"/>
          </w:tcPr>
          <w:p w14:paraId="5B6FB8B6" w14:textId="3F867F7B" w:rsidR="00E05C21" w:rsidRPr="00C665A8" w:rsidRDefault="00C327AA" w:rsidP="00E05C21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lastRenderedPageBreak/>
              <w:t xml:space="preserve">FIELD OF MARS EEC </w:t>
            </w:r>
            <w:r w:rsidR="00E05C21" w:rsidRPr="00C665A8">
              <w:rPr>
                <w:rFonts w:asciiTheme="minorHAnsi" w:hAnsiTheme="minorHAnsi" w:cstheme="minorHAnsi"/>
                <w:b/>
                <w:color w:val="FF0000"/>
              </w:rPr>
              <w:t>FIELDWORK EXCURSION</w:t>
            </w:r>
            <w:r w:rsidR="00D204AE" w:rsidRPr="00C665A8">
              <w:rPr>
                <w:rFonts w:asciiTheme="minorHAnsi" w:hAnsiTheme="minorHAnsi" w:cstheme="minorHAnsi"/>
                <w:b/>
                <w:color w:val="FF0000"/>
              </w:rPr>
              <w:t xml:space="preserve"> (Module 4 content):</w:t>
            </w:r>
          </w:p>
          <w:p w14:paraId="4F9A0CD4" w14:textId="77777777" w:rsidR="004E5A7E" w:rsidRPr="00C665A8" w:rsidRDefault="004E5A7E">
            <w:pPr>
              <w:rPr>
                <w:rFonts w:asciiTheme="minorHAnsi" w:hAnsiTheme="minorHAnsi" w:cstheme="minorHAnsi"/>
                <w:b/>
              </w:rPr>
            </w:pPr>
          </w:p>
          <w:p w14:paraId="3420DE37" w14:textId="138002BD" w:rsidR="00AD7390" w:rsidRPr="00C665A8" w:rsidRDefault="009C0C39" w:rsidP="00AD7390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Adaptations</w:t>
            </w:r>
            <w:r w:rsidR="00AD7390" w:rsidRPr="00C665A8">
              <w:rPr>
                <w:rFonts w:cstheme="minorHAnsi"/>
              </w:rPr>
              <w:t xml:space="preserve"> of the Long-nosed Bandicoot</w:t>
            </w:r>
          </w:p>
          <w:p w14:paraId="78FAC1C5" w14:textId="33DF0CE8" w:rsidR="009C0C39" w:rsidRPr="00C665A8" w:rsidRDefault="009C0C39" w:rsidP="00AD7390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Evolutionary phylogeny and the diff</w:t>
            </w:r>
            <w:r w:rsidR="00AD7390" w:rsidRPr="00C665A8">
              <w:rPr>
                <w:rFonts w:cstheme="minorHAnsi"/>
              </w:rPr>
              <w:t>erences of opinion regarding</w:t>
            </w:r>
            <w:r w:rsidRPr="00C665A8">
              <w:rPr>
                <w:rFonts w:cstheme="minorHAnsi"/>
              </w:rPr>
              <w:t xml:space="preserve"> </w:t>
            </w:r>
            <w:r w:rsidR="00236D6B" w:rsidRPr="00C665A8">
              <w:rPr>
                <w:rFonts w:cstheme="minorHAnsi"/>
              </w:rPr>
              <w:t xml:space="preserve">evolutionary </w:t>
            </w:r>
            <w:r w:rsidRPr="00C665A8">
              <w:rPr>
                <w:rFonts w:cstheme="minorHAnsi"/>
              </w:rPr>
              <w:t>origin.</w:t>
            </w:r>
            <w:r w:rsidR="008924D7" w:rsidRPr="00C665A8">
              <w:rPr>
                <w:rFonts w:cstheme="minorHAnsi"/>
              </w:rPr>
              <w:t xml:space="preserve"> </w:t>
            </w:r>
            <w:r w:rsidR="008924D7" w:rsidRPr="00C665A8">
              <w:rPr>
                <w:rFonts w:cstheme="minorHAnsi"/>
              </w:rPr>
              <w:br/>
            </w:r>
            <w:r w:rsidR="00AD7390" w:rsidRPr="00345F09">
              <w:rPr>
                <w:rFonts w:cstheme="minorHAnsi"/>
                <w:i/>
                <w:sz w:val="20"/>
                <w:szCs w:val="20"/>
              </w:rPr>
              <w:t>The Bandicoots are of the order Peramelemorphia</w:t>
            </w:r>
            <w:r w:rsidR="008924D7" w:rsidRPr="00345F09">
              <w:rPr>
                <w:rFonts w:cstheme="minorHAnsi"/>
                <w:i/>
                <w:sz w:val="20"/>
                <w:szCs w:val="20"/>
              </w:rPr>
              <w:t xml:space="preserve">. Current knowledge of the </w:t>
            </w:r>
            <w:r w:rsidR="00AD7390" w:rsidRPr="00345F09">
              <w:rPr>
                <w:rFonts w:cstheme="minorHAnsi"/>
                <w:i/>
                <w:sz w:val="20"/>
                <w:szCs w:val="20"/>
              </w:rPr>
              <w:t xml:space="preserve">evolution of </w:t>
            </w:r>
            <w:r w:rsidR="008924D7" w:rsidRPr="00345F09">
              <w:rPr>
                <w:rFonts w:cstheme="minorHAnsi"/>
                <w:i/>
                <w:sz w:val="20"/>
                <w:szCs w:val="20"/>
              </w:rPr>
              <w:t>this order</w:t>
            </w:r>
            <w:r w:rsidR="00AD7390" w:rsidRPr="00345F09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AD7390" w:rsidRPr="00345F09">
              <w:rPr>
                <w:rFonts w:cstheme="minorHAnsi"/>
                <w:i/>
                <w:sz w:val="20"/>
                <w:szCs w:val="20"/>
              </w:rPr>
              <w:lastRenderedPageBreak/>
              <w:t xml:space="preserve">involves a controversy of whether </w:t>
            </w:r>
            <w:r w:rsidR="008924D7" w:rsidRPr="00345F09">
              <w:rPr>
                <w:rFonts w:cstheme="minorHAnsi"/>
                <w:i/>
                <w:sz w:val="20"/>
                <w:szCs w:val="20"/>
              </w:rPr>
              <w:t>it’s members</w:t>
            </w:r>
            <w:r w:rsidR="00AD7390" w:rsidRPr="00345F09">
              <w:rPr>
                <w:rFonts w:cstheme="minorHAnsi"/>
                <w:i/>
                <w:sz w:val="20"/>
                <w:szCs w:val="20"/>
              </w:rPr>
              <w:t xml:space="preserve"> were evolved from </w:t>
            </w:r>
            <w:hyperlink r:id="rId39" w:tooltip="Dasyuromorphia" w:history="1">
              <w:r w:rsidR="00AD7390" w:rsidRPr="00345F09">
                <w:rPr>
                  <w:rStyle w:val="Hyperlink"/>
                  <w:rFonts w:cstheme="minorHAnsi"/>
                  <w:i/>
                  <w:sz w:val="20"/>
                  <w:szCs w:val="20"/>
                </w:rPr>
                <w:t>Dasyuromorphia</w:t>
              </w:r>
            </w:hyperlink>
            <w:r w:rsidR="00AD7390" w:rsidRPr="00345F09">
              <w:rPr>
                <w:rFonts w:cstheme="minorHAnsi"/>
                <w:i/>
                <w:sz w:val="20"/>
                <w:szCs w:val="20"/>
              </w:rPr>
              <w:t xml:space="preserve"> (carnivores) or </w:t>
            </w:r>
            <w:hyperlink r:id="rId40" w:tooltip="Diprotodontia" w:history="1">
              <w:r w:rsidR="00AD7390" w:rsidRPr="00345F09">
                <w:rPr>
                  <w:rStyle w:val="Hyperlink"/>
                  <w:rFonts w:cstheme="minorHAnsi"/>
                  <w:i/>
                  <w:sz w:val="20"/>
                  <w:szCs w:val="20"/>
                </w:rPr>
                <w:t>Diprotodontia</w:t>
              </w:r>
            </w:hyperlink>
            <w:r w:rsidR="00AD7390" w:rsidRPr="00345F09">
              <w:rPr>
                <w:rFonts w:cstheme="minorHAnsi"/>
                <w:i/>
                <w:sz w:val="20"/>
                <w:szCs w:val="20"/>
              </w:rPr>
              <w:t> (herbivores)</w:t>
            </w:r>
          </w:p>
          <w:p w14:paraId="46E8A923" w14:textId="77777777" w:rsidR="009C0C39" w:rsidRPr="00C665A8" w:rsidRDefault="009C0C39" w:rsidP="009C0C39">
            <w:pPr>
              <w:rPr>
                <w:rFonts w:asciiTheme="minorHAnsi" w:hAnsiTheme="minorHAnsi" w:cstheme="minorHAnsi"/>
              </w:rPr>
            </w:pPr>
          </w:p>
          <w:p w14:paraId="549621AC" w14:textId="77777777" w:rsidR="009C0C39" w:rsidRPr="00C665A8" w:rsidRDefault="009C0C39" w:rsidP="00AD7390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Adaptations of Sclerophyll plants – linked to their evolution</w:t>
            </w:r>
          </w:p>
          <w:p w14:paraId="1E96AAF6" w14:textId="77777777" w:rsidR="009A0E4A" w:rsidRPr="00C665A8" w:rsidRDefault="009A0E4A" w:rsidP="009C0C39">
            <w:pPr>
              <w:rPr>
                <w:rFonts w:asciiTheme="minorHAnsi" w:hAnsiTheme="minorHAnsi" w:cstheme="minorHAnsi"/>
              </w:rPr>
            </w:pPr>
          </w:p>
          <w:p w14:paraId="7238A224" w14:textId="39D1326C" w:rsidR="009A0E4A" w:rsidRPr="00C665A8" w:rsidRDefault="009A0E4A" w:rsidP="00AD7390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Summary of how this study site has changed (Biotic and Abiotic) over short and long periods of time</w:t>
            </w:r>
          </w:p>
          <w:p w14:paraId="6EE467CA" w14:textId="77777777" w:rsidR="009A0E4A" w:rsidRPr="00C665A8" w:rsidRDefault="009A0E4A" w:rsidP="009A0E4A">
            <w:pPr>
              <w:rPr>
                <w:rFonts w:asciiTheme="minorHAnsi" w:hAnsiTheme="minorHAnsi" w:cstheme="minorHAnsi"/>
              </w:rPr>
            </w:pPr>
          </w:p>
          <w:p w14:paraId="4B6EA798" w14:textId="77777777" w:rsidR="006D379C" w:rsidRPr="00C665A8" w:rsidRDefault="006D379C" w:rsidP="006D379C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 xml:space="preserve">NOTE: </w:t>
            </w:r>
            <w:r w:rsidRPr="00C665A8">
              <w:rPr>
                <w:rFonts w:asciiTheme="minorHAnsi" w:hAnsiTheme="minorHAnsi" w:cstheme="minorHAnsi"/>
                <w:color w:val="000000" w:themeColor="text1"/>
              </w:rPr>
              <w:t>The Fieldwork component is worth 5 hrs of depth study time.</w:t>
            </w:r>
          </w:p>
          <w:p w14:paraId="10002C4A" w14:textId="6F204BC1" w:rsidR="006D379C" w:rsidRPr="00C665A8" w:rsidRDefault="006D379C" w:rsidP="006D379C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</w:rPr>
              <w:t>(Module 3 - 2 hrs + Module 4 – 3 hrs)</w:t>
            </w:r>
          </w:p>
        </w:tc>
        <w:tc>
          <w:tcPr>
            <w:tcW w:w="1136" w:type="dxa"/>
          </w:tcPr>
          <w:p w14:paraId="71AFD677" w14:textId="7DDF61CA" w:rsidR="00CF0125" w:rsidRPr="00C665A8" w:rsidRDefault="00E05C21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lastRenderedPageBreak/>
              <w:t>2</w:t>
            </w:r>
            <w:r w:rsidR="00D1764D" w:rsidRPr="00C665A8">
              <w:rPr>
                <w:rFonts w:asciiTheme="minorHAnsi" w:hAnsiTheme="minorHAnsi" w:cstheme="minorHAnsi"/>
              </w:rPr>
              <w:t xml:space="preserve"> hr</w:t>
            </w:r>
          </w:p>
        </w:tc>
      </w:tr>
      <w:tr w:rsidR="00A7153D" w:rsidRPr="00C665A8" w14:paraId="7B8950C4" w14:textId="77777777" w:rsidTr="00CE09D0">
        <w:tc>
          <w:tcPr>
            <w:tcW w:w="3569" w:type="dxa"/>
          </w:tcPr>
          <w:p w14:paraId="152367F4" w14:textId="11E3E9AB" w:rsidR="00A7153D" w:rsidRPr="00C665A8" w:rsidRDefault="00A7153D" w:rsidP="00C1038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C665A8">
              <w:rPr>
                <w:rFonts w:asciiTheme="minorHAnsi" w:hAnsiTheme="minorHAnsi" w:cstheme="minorHAnsi"/>
                <w:b/>
              </w:rPr>
              <w:t>Module 4 (K+U):</w:t>
            </w:r>
            <w:r w:rsidRPr="00C665A8">
              <w:rPr>
                <w:rFonts w:asciiTheme="minorHAnsi" w:hAnsiTheme="minorHAnsi" w:cstheme="minorHAnsi"/>
                <w:b/>
              </w:rPr>
              <w:br/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investigate practices used to restore damaged ecosystems, Country or Place</w:t>
            </w:r>
          </w:p>
        </w:tc>
        <w:tc>
          <w:tcPr>
            <w:tcW w:w="9465" w:type="dxa"/>
          </w:tcPr>
          <w:p w14:paraId="14E13DB2" w14:textId="4E44B829" w:rsidR="00A7153D" w:rsidRPr="00C665A8" w:rsidRDefault="00A7153D" w:rsidP="00E05C21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</w:rPr>
              <w:t>FIELD OF MARS EEC POST-EXCURSION WORK:</w:t>
            </w:r>
          </w:p>
          <w:p w14:paraId="0336E1D7" w14:textId="77777777" w:rsidR="00A7153D" w:rsidRPr="00C665A8" w:rsidRDefault="00A7153D" w:rsidP="00A7153D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31D338" w14:textId="77777777" w:rsidR="00A7153D" w:rsidRPr="00C665A8" w:rsidRDefault="00A7153D" w:rsidP="00A7153D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Examine spatial information (</w:t>
            </w:r>
            <w:hyperlink r:id="rId41" w:history="1">
              <w:r w:rsidRPr="00C665A8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Google map</w:t>
              </w:r>
            </w:hyperlink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42" w:history="1">
              <w:r w:rsidRPr="00C665A8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Photos</w:t>
              </w:r>
            </w:hyperlink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hyperlink r:id="rId43" w:history="1">
              <w:r w:rsidRPr="00C665A8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Google earth tour</w:t>
              </w:r>
            </w:hyperlink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  <w:p w14:paraId="3A329870" w14:textId="77777777" w:rsidR="00674632" w:rsidRPr="00C665A8" w:rsidRDefault="00674632" w:rsidP="00B70BAA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2AD3E3" w14:textId="5604CBD1" w:rsidR="00B70BAA" w:rsidRPr="00C665A8" w:rsidRDefault="00A7153D" w:rsidP="00B70BAA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Examine </w:t>
            </w:r>
            <w:r w:rsidR="00B70BAA"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secondary resources:</w:t>
            </w:r>
            <w:r w:rsidR="00345F09" w:rsidRPr="00345F09">
              <w:t xml:space="preserve"> </w:t>
            </w:r>
            <w:hyperlink r:id="rId44" w:history="1">
              <w:r w:rsidR="00345F09" w:rsidRPr="00345F09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https://sites.google.com/view/ecosystem-dynamics</w:t>
              </w:r>
            </w:hyperlink>
            <w:r w:rsidR="00345F0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70BAA"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hyperlink r:id="rId45" w:history="1">
              <w:r w:rsidR="00B70BAA" w:rsidRPr="00345F09">
                <w:rPr>
                  <w:rStyle w:val="Hyperlink"/>
                  <w:rFonts w:asciiTheme="minorHAnsi" w:hAnsiTheme="minorHAnsi" w:cstheme="minorHAnsi"/>
                  <w:color w:val="4472C4" w:themeColor="accent5"/>
                  <w:sz w:val="20"/>
                  <w:szCs w:val="20"/>
                </w:rPr>
                <w:t>https://goo.gl/NJoQuS</w:t>
              </w:r>
            </w:hyperlink>
          </w:p>
          <w:p w14:paraId="420EC493" w14:textId="77777777" w:rsidR="00674632" w:rsidRPr="00C665A8" w:rsidRDefault="00674632" w:rsidP="00A7153D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FD79ECE" w14:textId="4459E9CD" w:rsidR="00A7153D" w:rsidRPr="00C665A8" w:rsidRDefault="00B70BAA" w:rsidP="00A7153D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Google searches, for example: </w:t>
            </w:r>
          </w:p>
          <w:p w14:paraId="0CD1C314" w14:textId="3ED0279D" w:rsidR="00B70BAA" w:rsidRPr="00C665A8" w:rsidRDefault="00B70BAA" w:rsidP="00B70BAA">
            <w:pPr>
              <w:pStyle w:val="ListParagraph"/>
              <w:numPr>
                <w:ilvl w:val="0"/>
                <w:numId w:val="5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red crowned toadlet threats</w:t>
            </w:r>
          </w:p>
          <w:p w14:paraId="6DC3ACD3" w14:textId="77777777" w:rsidR="00B70BAA" w:rsidRPr="00C665A8" w:rsidRDefault="00B70BAA" w:rsidP="00B70BAA">
            <w:pPr>
              <w:pStyle w:val="ListParagraph"/>
              <w:numPr>
                <w:ilvl w:val="0"/>
                <w:numId w:val="5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Coastal gully sandstone forest</w:t>
            </w:r>
          </w:p>
          <w:p w14:paraId="528C9025" w14:textId="06CA1A69" w:rsidR="00B70BAA" w:rsidRPr="00C665A8" w:rsidRDefault="00B70BAA" w:rsidP="00B70BAA">
            <w:pPr>
              <w:pStyle w:val="ListParagraph"/>
              <w:numPr>
                <w:ilvl w:val="0"/>
                <w:numId w:val="5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Long-nosed Bandicoot</w:t>
            </w:r>
          </w:p>
          <w:p w14:paraId="1263D616" w14:textId="28899C7B" w:rsidR="00B70BAA" w:rsidRPr="00C665A8" w:rsidRDefault="00B70BAA" w:rsidP="00B70BAA">
            <w:pPr>
              <w:pStyle w:val="ListParagraph"/>
              <w:numPr>
                <w:ilvl w:val="0"/>
                <w:numId w:val="50"/>
              </w:numPr>
              <w:outlineLvl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665A8">
              <w:rPr>
                <w:rFonts w:cstheme="minorHAnsi"/>
                <w:color w:val="000000" w:themeColor="text1"/>
                <w:sz w:val="20"/>
                <w:szCs w:val="20"/>
              </w:rPr>
              <w:t>red flox threatening process</w:t>
            </w:r>
          </w:p>
          <w:p w14:paraId="68E89AF3" w14:textId="6B82B145" w:rsidR="00A7153D" w:rsidRPr="00C665A8" w:rsidRDefault="00A7153D" w:rsidP="00A7153D">
            <w:pPr>
              <w:rPr>
                <w:rFonts w:asciiTheme="minorHAnsi" w:hAnsiTheme="minorHAnsi" w:cstheme="minorHAnsi"/>
              </w:rPr>
            </w:pPr>
          </w:p>
          <w:tbl>
            <w:tblPr>
              <w:tblW w:w="89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2540"/>
              <w:gridCol w:w="6065"/>
            </w:tblGrid>
            <w:tr w:rsidR="00674632" w:rsidRPr="00C665A8" w14:paraId="60824549" w14:textId="71F75C69" w:rsidTr="00674632">
              <w:trPr>
                <w:trHeight w:val="38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E8D50F1" w14:textId="77777777" w:rsidR="00674632" w:rsidRPr="00C665A8" w:rsidRDefault="00674632" w:rsidP="00A7153D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E670045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  <w:t>Meet an ecologist part 1</w:t>
                  </w:r>
                </w:p>
              </w:tc>
              <w:tc>
                <w:tcPr>
                  <w:tcW w:w="606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</w:tcPr>
                <w:p w14:paraId="21C59C83" w14:textId="77777777" w:rsidR="00674632" w:rsidRPr="00C665A8" w:rsidRDefault="00E564EA" w:rsidP="00A7153D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hyperlink r:id="rId46" w:history="1">
                    <w:r w:rsidR="00674632" w:rsidRPr="00C665A8">
                      <w:rPr>
                        <w:rStyle w:val="Hyperlink"/>
                        <w:rFonts w:asciiTheme="minorHAnsi" w:hAnsiTheme="minorHAnsi" w:cstheme="minorHAnsi"/>
                        <w:sz w:val="20"/>
                        <w:szCs w:val="20"/>
                      </w:rPr>
                      <w:t>https://youtu.be/Q9ZRAJqmATk</w:t>
                    </w:r>
                    <w:r w:rsidR="00674632" w:rsidRPr="00C665A8">
                      <w:rPr>
                        <w:rFonts w:asciiTheme="minorHAnsi" w:hAnsiTheme="minorHAnsi" w:cstheme="minorHAnsi"/>
                        <w:color w:val="000000"/>
                        <w:sz w:val="20"/>
                        <w:szCs w:val="20"/>
                      </w:rPr>
                      <w:br/>
                    </w:r>
                    <w:r w:rsidR="00674632" w:rsidRPr="00C665A8">
                      <w:rPr>
                        <w:rFonts w:asciiTheme="minorHAnsi" w:hAnsiTheme="minorHAnsi" w:cstheme="minorHAnsi"/>
                        <w:color w:val="000000"/>
                        <w:sz w:val="20"/>
                        <w:szCs w:val="20"/>
                      </w:rPr>
                      <w:br/>
                    </w:r>
                  </w:hyperlink>
                  <w:r w:rsidR="00674632" w:rsidRPr="00C665A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Note: These three videos have been combined into one 30 minute interview video which is pitched at students conducting a depth study.</w:t>
                  </w:r>
                </w:p>
                <w:p w14:paraId="761A1590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</w:pPr>
                </w:p>
              </w:tc>
            </w:tr>
            <w:tr w:rsidR="00674632" w:rsidRPr="00C665A8" w14:paraId="1F3AA74A" w14:textId="61BA2674" w:rsidTr="00674632">
              <w:trPr>
                <w:trHeight w:val="38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0A8E2C8" w14:textId="77777777" w:rsidR="00674632" w:rsidRPr="00C665A8" w:rsidRDefault="00674632" w:rsidP="00A7153D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A10BD4A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  <w:t>Meet an ecologist part 2</w:t>
                  </w:r>
                </w:p>
              </w:tc>
              <w:tc>
                <w:tcPr>
                  <w:tcW w:w="6065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76C3A13B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</w:pPr>
                </w:p>
              </w:tc>
            </w:tr>
            <w:tr w:rsidR="00674632" w:rsidRPr="00C665A8" w14:paraId="56EFC22F" w14:textId="4A0D4234" w:rsidTr="00674632">
              <w:trPr>
                <w:trHeight w:val="38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83073F0" w14:textId="77777777" w:rsidR="00674632" w:rsidRPr="00C665A8" w:rsidRDefault="00674632" w:rsidP="00A7153D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DC7E8D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  <w:t>Meet an ecologist part 3</w:t>
                  </w:r>
                </w:p>
              </w:tc>
              <w:tc>
                <w:tcPr>
                  <w:tcW w:w="6065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BE76A0" w14:textId="77777777" w:rsidR="00674632" w:rsidRPr="00C665A8" w:rsidRDefault="00674632" w:rsidP="00A7153D">
                  <w:pPr>
                    <w:rPr>
                      <w:rFonts w:asciiTheme="minorHAnsi" w:hAnsiTheme="minorHAnsi" w:cstheme="minorHAnsi"/>
                      <w:color w:val="6AA84F"/>
                      <w:sz w:val="22"/>
                      <w:szCs w:val="22"/>
                    </w:rPr>
                  </w:pPr>
                </w:p>
              </w:tc>
            </w:tr>
          </w:tbl>
          <w:p w14:paraId="0A57C6DF" w14:textId="2639DD08" w:rsidR="00A7153D" w:rsidRPr="00C665A8" w:rsidRDefault="00A7153D" w:rsidP="00E05C21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36" w:type="dxa"/>
          </w:tcPr>
          <w:p w14:paraId="64751A92" w14:textId="486B3DD5" w:rsidR="00A7153D" w:rsidRPr="00C665A8" w:rsidRDefault="00B70BAA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1 hr</w:t>
            </w:r>
          </w:p>
        </w:tc>
      </w:tr>
      <w:tr w:rsidR="00725982" w:rsidRPr="00C665A8" w14:paraId="35EB21B6" w14:textId="77777777" w:rsidTr="00674632">
        <w:trPr>
          <w:trHeight w:val="2227"/>
        </w:trPr>
        <w:tc>
          <w:tcPr>
            <w:tcW w:w="3569" w:type="dxa"/>
          </w:tcPr>
          <w:p w14:paraId="3E0694A4" w14:textId="6635853E" w:rsidR="00CF0125" w:rsidRPr="00C665A8" w:rsidRDefault="002578E2">
            <w:pPr>
              <w:rPr>
                <w:rFonts w:asciiTheme="minorHAnsi" w:hAnsiTheme="minorHAnsi" w:cstheme="minorHAnsi"/>
                <w:b/>
                <w:color w:val="FF0000"/>
                <w:sz w:val="32"/>
                <w:szCs w:val="32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32"/>
                <w:szCs w:val="32"/>
              </w:rPr>
              <w:lastRenderedPageBreak/>
              <w:t>Depth study</w:t>
            </w:r>
          </w:p>
          <w:p w14:paraId="02850E33" w14:textId="77777777" w:rsidR="00D32C04" w:rsidRPr="00C665A8" w:rsidRDefault="00D32C04">
            <w:pPr>
              <w:rPr>
                <w:rFonts w:asciiTheme="minorHAnsi" w:hAnsiTheme="minorHAnsi" w:cstheme="minorHAnsi"/>
                <w:b/>
              </w:rPr>
            </w:pPr>
          </w:p>
          <w:p w14:paraId="6D29BB39" w14:textId="77777777" w:rsidR="00101C00" w:rsidRPr="00C665A8" w:rsidRDefault="00101C0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65A8">
              <w:rPr>
                <w:rFonts w:asciiTheme="minorHAnsi" w:hAnsiTheme="minorHAnsi" w:cstheme="minorHAnsi"/>
                <w:b/>
                <w:sz w:val="22"/>
                <w:szCs w:val="22"/>
              </w:rPr>
              <w:t>Content:</w:t>
            </w:r>
          </w:p>
          <w:p w14:paraId="2BFBCC4B" w14:textId="77777777" w:rsidR="00101C00" w:rsidRPr="00C665A8" w:rsidRDefault="00101C0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C0C4BD" w14:textId="1A5E2369" w:rsidR="00101C00" w:rsidRPr="00C665A8" w:rsidRDefault="00101C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665A8">
              <w:rPr>
                <w:rFonts w:asciiTheme="minorHAnsi" w:hAnsiTheme="minorHAnsi" w:cstheme="minorHAnsi"/>
                <w:sz w:val="22"/>
                <w:szCs w:val="22"/>
              </w:rPr>
              <w:t xml:space="preserve">Teacher choses specific </w:t>
            </w:r>
            <w:r w:rsidR="00725982" w:rsidRPr="00C665A8">
              <w:rPr>
                <w:rFonts w:asciiTheme="minorHAnsi" w:hAnsiTheme="minorHAnsi" w:cstheme="minorHAnsi"/>
                <w:sz w:val="22"/>
                <w:szCs w:val="22"/>
              </w:rPr>
              <w:t xml:space="preserve">K + U </w:t>
            </w:r>
            <w:r w:rsidRPr="00C665A8">
              <w:rPr>
                <w:rFonts w:asciiTheme="minorHAnsi" w:hAnsiTheme="minorHAnsi" w:cstheme="minorHAnsi"/>
                <w:sz w:val="22"/>
                <w:szCs w:val="22"/>
              </w:rPr>
              <w:t>content from Module</w:t>
            </w:r>
            <w:r w:rsidR="009E3A40" w:rsidRPr="00C665A8">
              <w:rPr>
                <w:rFonts w:asciiTheme="minorHAnsi" w:hAnsiTheme="minorHAnsi" w:cstheme="minorHAnsi"/>
                <w:sz w:val="22"/>
                <w:szCs w:val="22"/>
              </w:rPr>
              <w:t>s 3 &amp; 4 to be covered in depth.</w:t>
            </w:r>
            <w:r w:rsidR="009E3A40" w:rsidRPr="00C665A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665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C665A8">
              <w:rPr>
                <w:rFonts w:asciiTheme="minorHAnsi" w:hAnsiTheme="minorHAnsi" w:cstheme="minorHAnsi"/>
                <w:i/>
                <w:sz w:val="22"/>
                <w:szCs w:val="22"/>
              </w:rPr>
              <w:t>other content to be included where necessary for inquiry/task context</w:t>
            </w:r>
            <w:r w:rsidRPr="00C665A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5006A52" w14:textId="77777777" w:rsidR="00101C00" w:rsidRPr="00C665A8" w:rsidRDefault="00101C0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B8FB06" w14:textId="172FA7C6" w:rsidR="00D32C04" w:rsidRPr="00C665A8" w:rsidRDefault="00D32C0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65A8">
              <w:rPr>
                <w:rFonts w:asciiTheme="minorHAnsi" w:hAnsiTheme="minorHAnsi" w:cstheme="minorHAnsi"/>
                <w:b/>
                <w:sz w:val="22"/>
                <w:szCs w:val="22"/>
              </w:rPr>
              <w:t>Skills:</w:t>
            </w:r>
            <w:r w:rsidR="009B73DC" w:rsidRPr="00C665A8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(Focus on skills 1, 7 &amp; two more)</w:t>
            </w:r>
          </w:p>
          <w:p w14:paraId="7082E666" w14:textId="77777777" w:rsidR="00D32C04" w:rsidRPr="00C665A8" w:rsidRDefault="00D32C0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E183922" w14:textId="77777777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developing and evaluates questions and hypotheses for scientific investigation</w:t>
            </w:r>
          </w:p>
          <w:p w14:paraId="6254C5C2" w14:textId="77777777" w:rsidR="00D32C04" w:rsidRPr="00C665A8" w:rsidRDefault="00D32C04" w:rsidP="00D32C0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339FB5" w14:textId="77777777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designing and evaluating investigations in order to obtain primary and secondary data and information</w:t>
            </w:r>
          </w:p>
          <w:p w14:paraId="7C82C2BC" w14:textId="77777777" w:rsidR="00D32C04" w:rsidRPr="00C665A8" w:rsidRDefault="00D32C04" w:rsidP="00D32C0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759A49" w14:textId="77777777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conducting investigations to collect valid and reliable primary and secondary data and information</w:t>
            </w:r>
          </w:p>
          <w:p w14:paraId="1DACC341" w14:textId="77777777" w:rsidR="00D32C04" w:rsidRPr="00C665A8" w:rsidRDefault="00D32C04" w:rsidP="00D32C0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CB5B33" w14:textId="77777777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selecting and processing appropriate qualitative and quantitative data and information using a range of appropriate media</w:t>
            </w:r>
          </w:p>
          <w:p w14:paraId="1F766B0D" w14:textId="77777777" w:rsidR="00D32C04" w:rsidRPr="00C665A8" w:rsidRDefault="00D32C04" w:rsidP="00D32C0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F59C0E" w14:textId="77777777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analysing and evaluating primary and secondary data and information</w:t>
            </w:r>
          </w:p>
          <w:p w14:paraId="15707FC2" w14:textId="77777777" w:rsidR="00D32C04" w:rsidRPr="00C665A8" w:rsidRDefault="00D32C04" w:rsidP="00D32C0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E1F192" w14:textId="05939946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solving scientific problems using primary and secondary data, critical thinking skills and scientific processes</w:t>
            </w:r>
            <w:r w:rsidRPr="00C665A8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7175302F" w14:textId="51FBC0FE" w:rsidR="00D32C04" w:rsidRPr="00C665A8" w:rsidRDefault="00D32C04" w:rsidP="00D32C0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C665A8">
              <w:rPr>
                <w:rFonts w:asciiTheme="minorHAnsi" w:hAnsiTheme="minorHAnsi" w:cstheme="minorHAnsi"/>
                <w:sz w:val="16"/>
                <w:szCs w:val="16"/>
              </w:rPr>
              <w:t>communicating scientific understanding using suitable language and terminology for a specific audience or purpose</w:t>
            </w:r>
          </w:p>
          <w:p w14:paraId="461025AD" w14:textId="2FB4AF61" w:rsidR="00D32C04" w:rsidRPr="00C665A8" w:rsidRDefault="00D32C0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65" w:type="dxa"/>
          </w:tcPr>
          <w:p w14:paraId="3A73ACD8" w14:textId="10DFB6FA" w:rsidR="00CF0125" w:rsidRPr="00C665A8" w:rsidRDefault="0084493A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S</w:t>
            </w:r>
            <w:r w:rsidR="009B73DC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uggested</w:t>
            </w:r>
            <w:r w:rsidR="007A15A3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 </w:t>
            </w:r>
            <w:r w:rsidR="00DE48E1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Depth study i</w:t>
            </w:r>
            <w:r w:rsidR="007A15A3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nquiry questions:</w:t>
            </w:r>
          </w:p>
          <w:p w14:paraId="7ABAD035" w14:textId="77777777" w:rsidR="007A15A3" w:rsidRPr="00C665A8" w:rsidRDefault="007A15A3">
            <w:pPr>
              <w:rPr>
                <w:rFonts w:asciiTheme="minorHAnsi" w:hAnsiTheme="minorHAnsi" w:cstheme="minorHAnsi"/>
              </w:rPr>
            </w:pPr>
          </w:p>
          <w:p w14:paraId="191A5A88" w14:textId="01865737" w:rsidR="009B73DC" w:rsidRPr="00C665A8" w:rsidRDefault="009B73DC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t>Simple example inquiry questions:</w:t>
            </w:r>
          </w:p>
          <w:p w14:paraId="487B07B8" w14:textId="08F7F64F" w:rsidR="006F2C69" w:rsidRPr="00C665A8" w:rsidRDefault="006F2C69" w:rsidP="009B73DC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 xml:space="preserve">How </w:t>
            </w:r>
            <w:r w:rsidR="00C033F7" w:rsidRPr="00C665A8">
              <w:rPr>
                <w:rFonts w:cstheme="minorHAnsi"/>
              </w:rPr>
              <w:t>has</w:t>
            </w:r>
            <w:r w:rsidRPr="00C665A8">
              <w:rPr>
                <w:rFonts w:cstheme="minorHAnsi"/>
              </w:rPr>
              <w:t xml:space="preserve"> </w:t>
            </w:r>
            <w:r w:rsidR="00C033F7" w:rsidRPr="00C665A8">
              <w:rPr>
                <w:rFonts w:cstheme="minorHAnsi"/>
              </w:rPr>
              <w:t>human activity impacted the Sugarloaf point ecosystem</w:t>
            </w:r>
            <w:r w:rsidRPr="00C665A8">
              <w:rPr>
                <w:rFonts w:cstheme="minorHAnsi"/>
              </w:rPr>
              <w:t>?</w:t>
            </w:r>
          </w:p>
          <w:p w14:paraId="36518D32" w14:textId="3B92662C" w:rsidR="006F2C69" w:rsidRPr="00C665A8" w:rsidRDefault="007E1787" w:rsidP="009B73DC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  <w:iCs/>
                <w:color w:val="000000"/>
              </w:rPr>
            </w:pPr>
            <w:r w:rsidRPr="00C665A8">
              <w:rPr>
                <w:rFonts w:cstheme="minorHAnsi"/>
                <w:iCs/>
                <w:color w:val="000000"/>
              </w:rPr>
              <w:t>How should the ecosystems at the Sugarloaf study sites be managed for maximum biodiversity?</w:t>
            </w:r>
          </w:p>
          <w:p w14:paraId="044DA2E3" w14:textId="77777777" w:rsidR="009B73DC" w:rsidRPr="00C665A8" w:rsidRDefault="009B73DC">
            <w:pPr>
              <w:rPr>
                <w:rFonts w:asciiTheme="minorHAnsi" w:hAnsiTheme="minorHAnsi" w:cstheme="minorHAnsi"/>
                <w:iCs/>
                <w:color w:val="000000"/>
              </w:rPr>
            </w:pPr>
          </w:p>
          <w:p w14:paraId="316E80B5" w14:textId="661E2CD3" w:rsidR="009B73DC" w:rsidRPr="00C665A8" w:rsidRDefault="00674632">
            <w:pPr>
              <w:rPr>
                <w:rFonts w:asciiTheme="minorHAnsi" w:hAnsiTheme="minorHAnsi" w:cstheme="minorHAnsi"/>
                <w:iCs/>
                <w:color w:val="000000"/>
              </w:rPr>
            </w:pPr>
            <w:r w:rsidRPr="00C665A8">
              <w:rPr>
                <w:rFonts w:asciiTheme="minorHAnsi" w:hAnsiTheme="minorHAnsi" w:cstheme="minorHAnsi"/>
                <w:iCs/>
                <w:color w:val="000000"/>
              </w:rPr>
              <w:t>(Very) c</w:t>
            </w:r>
            <w:r w:rsidR="009B73DC" w:rsidRPr="00C665A8">
              <w:rPr>
                <w:rFonts w:asciiTheme="minorHAnsi" w:hAnsiTheme="minorHAnsi" w:cstheme="minorHAnsi"/>
                <w:iCs/>
                <w:color w:val="000000"/>
              </w:rPr>
              <w:t xml:space="preserve">omplex example </w:t>
            </w:r>
            <w:r w:rsidR="009B73DC" w:rsidRPr="00C665A8">
              <w:rPr>
                <w:rFonts w:asciiTheme="minorHAnsi" w:hAnsiTheme="minorHAnsi" w:cstheme="minorHAnsi"/>
              </w:rPr>
              <w:t>inquiry question:</w:t>
            </w:r>
          </w:p>
          <w:p w14:paraId="4E6D4EBF" w14:textId="77777777" w:rsidR="009B73DC" w:rsidRPr="00C665A8" w:rsidRDefault="009B73DC" w:rsidP="009B73D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color w:val="000000"/>
              </w:rPr>
            </w:pPr>
            <w:r w:rsidRPr="00C665A8">
              <w:rPr>
                <w:rFonts w:cstheme="minorHAnsi"/>
                <w:color w:val="000000"/>
              </w:rPr>
              <w:t>What are the potential impacts on the red-crowned toadlet populations in northern Sydney of the increased brush turkey populations that have resulted from successful fox-baiting programs?</w:t>
            </w:r>
          </w:p>
          <w:p w14:paraId="6C145FE7" w14:textId="77777777" w:rsidR="006F2C69" w:rsidRPr="00C665A8" w:rsidRDefault="006F2C69">
            <w:pPr>
              <w:rPr>
                <w:rFonts w:asciiTheme="minorHAnsi" w:hAnsiTheme="minorHAnsi" w:cstheme="minorHAnsi"/>
                <w:color w:val="000000"/>
              </w:rPr>
            </w:pPr>
          </w:p>
          <w:p w14:paraId="64B0179A" w14:textId="6B29D8B0" w:rsidR="006F2C69" w:rsidRPr="00C665A8" w:rsidRDefault="00B42E37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Assessable</w:t>
            </w:r>
            <w:r w:rsidR="006F2C69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 tasks:</w:t>
            </w:r>
          </w:p>
          <w:p w14:paraId="71A2951F" w14:textId="77777777" w:rsidR="006F2C69" w:rsidRPr="00C665A8" w:rsidRDefault="006F2C69">
            <w:pPr>
              <w:rPr>
                <w:rFonts w:asciiTheme="minorHAnsi" w:hAnsiTheme="minorHAnsi" w:cstheme="minorHAnsi"/>
                <w:color w:val="000000"/>
              </w:rPr>
            </w:pPr>
          </w:p>
          <w:p w14:paraId="7965E3B8" w14:textId="5C8053D4" w:rsidR="006F2C69" w:rsidRPr="00C665A8" w:rsidRDefault="00B42E37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color w:val="000000"/>
              </w:rPr>
            </w:pPr>
            <w:r w:rsidRPr="00C665A8">
              <w:rPr>
                <w:rFonts w:cstheme="minorHAnsi"/>
                <w:color w:val="000000"/>
              </w:rPr>
              <w:t>Construct an i</w:t>
            </w:r>
            <w:r w:rsidR="006F2C69" w:rsidRPr="00C665A8">
              <w:rPr>
                <w:rFonts w:cstheme="minorHAnsi"/>
                <w:color w:val="000000"/>
              </w:rPr>
              <w:t>nformation report addressing the above</w:t>
            </w:r>
            <w:r w:rsidR="007E1787" w:rsidRPr="00C665A8">
              <w:rPr>
                <w:rFonts w:cstheme="minorHAnsi"/>
                <w:color w:val="000000"/>
              </w:rPr>
              <w:t xml:space="preserve"> inquiry q</w:t>
            </w:r>
            <w:r w:rsidR="009B73DC" w:rsidRPr="00C665A8">
              <w:rPr>
                <w:rFonts w:cstheme="minorHAnsi"/>
                <w:color w:val="000000"/>
              </w:rPr>
              <w:t>uestions</w:t>
            </w:r>
          </w:p>
          <w:p w14:paraId="54DDF3A4" w14:textId="421CDDC2" w:rsidR="006F2C69" w:rsidRPr="00C665A8" w:rsidRDefault="00B42E37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color w:val="000000"/>
              </w:rPr>
            </w:pPr>
            <w:r w:rsidRPr="00C665A8">
              <w:rPr>
                <w:rFonts w:cstheme="minorHAnsi"/>
                <w:color w:val="000000"/>
              </w:rPr>
              <w:t xml:space="preserve">Prepare and </w:t>
            </w:r>
            <w:r w:rsidR="006F2C69" w:rsidRPr="00C665A8">
              <w:rPr>
                <w:rFonts w:cstheme="minorHAnsi"/>
                <w:color w:val="000000"/>
              </w:rPr>
              <w:t xml:space="preserve">Environmental management plan addressing </w:t>
            </w:r>
            <w:r w:rsidR="007E1787" w:rsidRPr="00C665A8">
              <w:rPr>
                <w:rFonts w:cstheme="minorHAnsi"/>
                <w:color w:val="000000"/>
              </w:rPr>
              <w:t>“key threatening processes at the field study site.</w:t>
            </w:r>
          </w:p>
          <w:p w14:paraId="544B9EFD" w14:textId="5A96F427" w:rsidR="006F2C69" w:rsidRPr="00C665A8" w:rsidRDefault="006F2C69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  <w:color w:val="000000"/>
              </w:rPr>
              <w:t>P</w:t>
            </w:r>
            <w:r w:rsidR="00B42E37" w:rsidRPr="00C665A8">
              <w:rPr>
                <w:rFonts w:cstheme="minorHAnsi"/>
                <w:color w:val="000000"/>
              </w:rPr>
              <w:t>repare a p</w:t>
            </w:r>
            <w:r w:rsidRPr="00C665A8">
              <w:rPr>
                <w:rFonts w:cstheme="minorHAnsi"/>
                <w:color w:val="000000"/>
              </w:rPr>
              <w:t xml:space="preserve">ublic information product </w:t>
            </w:r>
            <w:r w:rsidR="009B73DC" w:rsidRPr="00C665A8">
              <w:rPr>
                <w:rFonts w:cstheme="minorHAnsi"/>
                <w:color w:val="000000"/>
              </w:rPr>
              <w:t xml:space="preserve">(eg </w:t>
            </w:r>
            <w:hyperlink r:id="rId47" w:history="1">
              <w:r w:rsidR="00BA325D" w:rsidRPr="00C665A8">
                <w:rPr>
                  <w:rStyle w:val="Hyperlink"/>
                  <w:rFonts w:cstheme="minorHAnsi"/>
                </w:rPr>
                <w:t>poster</w:t>
              </w:r>
            </w:hyperlink>
            <w:r w:rsidR="00BA325D" w:rsidRPr="00C665A8">
              <w:rPr>
                <w:rFonts w:cstheme="minorHAnsi"/>
                <w:color w:val="000000"/>
              </w:rPr>
              <w:t xml:space="preserve">, </w:t>
            </w:r>
            <w:r w:rsidR="009B73DC" w:rsidRPr="00C665A8">
              <w:rPr>
                <w:rFonts w:cstheme="minorHAnsi"/>
                <w:color w:val="000000"/>
              </w:rPr>
              <w:t>pamphlet, video, podcast) addressing the above inquiry questions</w:t>
            </w:r>
          </w:p>
          <w:p w14:paraId="4696721B" w14:textId="5EA52B98" w:rsidR="007E1787" w:rsidRPr="00C665A8" w:rsidRDefault="009B73DC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  <w:color w:val="000000"/>
              </w:rPr>
              <w:t>Prepare</w:t>
            </w:r>
            <w:r w:rsidR="007E1787" w:rsidRPr="00C665A8">
              <w:rPr>
                <w:rFonts w:cstheme="minorHAnsi"/>
                <w:color w:val="000000"/>
              </w:rPr>
              <w:t xml:space="preserve"> a detailed timeline for the ecosystem studied</w:t>
            </w:r>
            <w:r w:rsidRPr="00C665A8">
              <w:rPr>
                <w:rFonts w:cstheme="minorHAnsi"/>
                <w:color w:val="000000"/>
              </w:rPr>
              <w:t xml:space="preserve">: </w:t>
            </w:r>
            <w:r w:rsidRPr="00C665A8">
              <w:rPr>
                <w:rFonts w:cstheme="minorHAnsi"/>
                <w:color w:val="000000"/>
              </w:rPr>
              <w:br/>
              <w:t>It’s past, present and future directions INCLUDING reference to the fieldwork processes</w:t>
            </w:r>
          </w:p>
          <w:p w14:paraId="0EE92190" w14:textId="49FF290D" w:rsidR="00B55C4E" w:rsidRPr="00C665A8" w:rsidRDefault="00B55C4E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  <w:color w:val="000000"/>
              </w:rPr>
              <w:t>Media story: what does the future hold for Biodiversity management at the site?</w:t>
            </w:r>
          </w:p>
          <w:p w14:paraId="459897DD" w14:textId="433AAB31" w:rsidR="00B55C4E" w:rsidRPr="00C665A8" w:rsidRDefault="00B55C4E" w:rsidP="006F2C6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  <w:color w:val="000000"/>
              </w:rPr>
              <w:t>Mock funding proposal for future management of the site</w:t>
            </w:r>
          </w:p>
          <w:p w14:paraId="469B69DC" w14:textId="7FDF23A5" w:rsidR="00B55C4E" w:rsidRPr="00C665A8" w:rsidRDefault="00BA325D" w:rsidP="00B55C4E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  <w:color w:val="000000"/>
              </w:rPr>
              <w:t>Open-</w:t>
            </w:r>
            <w:r w:rsidR="00B55C4E" w:rsidRPr="00C665A8">
              <w:rPr>
                <w:rFonts w:cstheme="minorHAnsi"/>
                <w:color w:val="000000"/>
              </w:rPr>
              <w:t>b</w:t>
            </w:r>
            <w:r w:rsidR="00BA2534" w:rsidRPr="00C665A8">
              <w:rPr>
                <w:rFonts w:cstheme="minorHAnsi"/>
                <w:color w:val="000000"/>
              </w:rPr>
              <w:t>ook exam based on Depth study. (</w:t>
            </w:r>
            <w:r w:rsidR="00B55C4E" w:rsidRPr="00C665A8">
              <w:rPr>
                <w:rFonts w:cstheme="minorHAnsi"/>
                <w:color w:val="000000"/>
              </w:rPr>
              <w:t>Students can bring their own notes, excursion worksheet, etc</w:t>
            </w:r>
            <w:r w:rsidR="00BA2534" w:rsidRPr="00C665A8">
              <w:rPr>
                <w:rFonts w:cstheme="minorHAnsi"/>
                <w:color w:val="000000"/>
              </w:rPr>
              <w:t>.</w:t>
            </w:r>
            <w:r w:rsidRPr="00C665A8">
              <w:rPr>
                <w:rFonts w:cstheme="minorHAnsi"/>
                <w:color w:val="000000"/>
              </w:rPr>
              <w:t>)</w:t>
            </w:r>
            <w:r w:rsidR="00BA2534" w:rsidRPr="00C665A8">
              <w:rPr>
                <w:rFonts w:cstheme="minorHAnsi"/>
                <w:color w:val="000000"/>
              </w:rPr>
              <w:t xml:space="preserve"> </w:t>
            </w:r>
            <w:hyperlink r:id="rId48" w:history="1">
              <w:r w:rsidRPr="00C665A8">
                <w:rPr>
                  <w:rStyle w:val="Hyperlink"/>
                  <w:rFonts w:cstheme="minorHAnsi"/>
                </w:rPr>
                <w:t>Contact Field of Mars EEC</w:t>
              </w:r>
            </w:hyperlink>
            <w:r w:rsidRPr="00C665A8">
              <w:rPr>
                <w:rFonts w:cstheme="minorHAnsi"/>
                <w:color w:val="000000" w:themeColor="text1"/>
              </w:rPr>
              <w:t xml:space="preserve"> for a sample open-book exam complete with answers</w:t>
            </w:r>
            <w:r w:rsidRPr="00C665A8">
              <w:rPr>
                <w:rFonts w:cstheme="minorHAnsi"/>
                <w:color w:val="000000"/>
              </w:rPr>
              <w:t>!</w:t>
            </w:r>
          </w:p>
          <w:p w14:paraId="3B7D07A7" w14:textId="77777777" w:rsidR="00B55C4E" w:rsidRPr="00C665A8" w:rsidRDefault="00B55C4E" w:rsidP="00B55C4E">
            <w:pPr>
              <w:ind w:left="360"/>
              <w:rPr>
                <w:rFonts w:asciiTheme="minorHAnsi" w:hAnsiTheme="minorHAnsi" w:cstheme="minorHAnsi"/>
              </w:rPr>
            </w:pPr>
          </w:p>
          <w:p w14:paraId="7D3292F8" w14:textId="77777777" w:rsidR="002479CB" w:rsidRPr="00C665A8" w:rsidRDefault="002479CB">
            <w:pPr>
              <w:rPr>
                <w:rFonts w:asciiTheme="minorHAnsi" w:hAnsiTheme="minorHAnsi" w:cstheme="minorHAnsi"/>
              </w:rPr>
            </w:pPr>
          </w:p>
          <w:p w14:paraId="7DD4CCA8" w14:textId="77777777" w:rsidR="009B73DC" w:rsidRPr="00C665A8" w:rsidRDefault="009B73DC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</w:p>
          <w:p w14:paraId="67BC4A21" w14:textId="77777777" w:rsidR="009B73DC" w:rsidRPr="00C665A8" w:rsidRDefault="009B73DC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</w:p>
          <w:p w14:paraId="6DF86E88" w14:textId="4C77D6A7" w:rsidR="00D32C04" w:rsidRPr="00C665A8" w:rsidRDefault="00D32C04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lastRenderedPageBreak/>
              <w:t xml:space="preserve">Resources </w:t>
            </w:r>
            <w:r w:rsidR="00B42E37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provided by Field of Mars EEC to support the depth study process</w:t>
            </w:r>
          </w:p>
          <w:p w14:paraId="7EAFCF66" w14:textId="010EE284" w:rsidR="00B70BAA" w:rsidRPr="00E27584" w:rsidRDefault="00E27584" w:rsidP="00B70BAA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E27584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Red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essential viewing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for all students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. </w:t>
            </w:r>
            <w:r w:rsidRPr="00E27584">
              <w:rPr>
                <w:rFonts w:asciiTheme="minorHAnsi" w:hAnsiTheme="minorHAnsi" w:cstheme="minorHAnsi"/>
                <w:i/>
                <w:color w:val="70AD47" w:themeColor="accent6"/>
                <w:sz w:val="20"/>
                <w:szCs w:val="20"/>
              </w:rPr>
              <w:t>Green</w:t>
            </w:r>
            <w:r w:rsidRPr="00E2758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videos are more advanced)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6041"/>
              <w:gridCol w:w="2842"/>
            </w:tblGrid>
            <w:tr w:rsidR="00674632" w:rsidRPr="00C665A8" w14:paraId="02D62468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9B47CDB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#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C26C0B0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3"/>
                      <w:szCs w:val="13"/>
                    </w:rPr>
                    <w:t>Title: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5BB05B0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3"/>
                      <w:szCs w:val="13"/>
                    </w:rPr>
                    <w:t>Link:</w:t>
                  </w:r>
                </w:p>
              </w:tc>
            </w:tr>
            <w:tr w:rsidR="00674632" w:rsidRPr="00C665A8" w14:paraId="521B5CA8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C3F59BC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56264BA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Introduction to Field of Mars EEC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ABF25D6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49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https://youtu.be/wtpthUgvZeg</w:t>
                    </w:r>
                  </w:hyperlink>
                </w:p>
              </w:tc>
            </w:tr>
            <w:tr w:rsidR="00674632" w:rsidRPr="00C665A8" w14:paraId="06B16E88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EBE71AB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B1BA8C0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Sugarloaf study site location, terrain and vegetation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F25C2DE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0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https://youtu.be/47oiFPcJBaU</w:t>
                    </w:r>
                  </w:hyperlink>
                </w:p>
              </w:tc>
            </w:tr>
            <w:tr w:rsidR="00674632" w:rsidRPr="00C665A8" w14:paraId="11F4F91D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FEA0D81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114ED40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Introduction to two organisms and their habitat needs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ADE6C7F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1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https://youtu.be/WNiFW__xzog</w:t>
                    </w:r>
                  </w:hyperlink>
                </w:p>
              </w:tc>
            </w:tr>
            <w:tr w:rsidR="00674632" w:rsidRPr="00C665A8" w14:paraId="57A65420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E05911E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69D25F5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Working scientifically in the field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5C5FDCC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2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https://youtu.be/ls8KWd27llk</w:t>
                    </w:r>
                  </w:hyperlink>
                </w:p>
              </w:tc>
            </w:tr>
            <w:tr w:rsidR="00674632" w:rsidRPr="00C665A8" w14:paraId="32442D07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2F62160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76B19DE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Basic intro to abiotic &amp; biotic factors at the study site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2CC4A1E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3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https://youtu.be/2r8QqDFXwdk</w:t>
                    </w:r>
                  </w:hyperlink>
                </w:p>
              </w:tc>
            </w:tr>
            <w:tr w:rsidR="00674632" w:rsidRPr="00C665A8" w14:paraId="4ED61937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C802DFF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C718247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13"/>
                      <w:szCs w:val="13"/>
                    </w:rPr>
                    <w:t>Abiotic and biotic factors of habitats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99FB457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4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https://youtu.be/Il7LUAlB6o8</w:t>
                    </w:r>
                  </w:hyperlink>
                </w:p>
              </w:tc>
            </w:tr>
            <w:tr w:rsidR="00674632" w:rsidRPr="00C665A8" w14:paraId="119C6E1A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69221E2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F2A98D8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13"/>
                      <w:szCs w:val="13"/>
                    </w:rPr>
                    <w:t>Meet an ecologist part 1</w:t>
                  </w:r>
                </w:p>
              </w:tc>
              <w:tc>
                <w:tcPr>
                  <w:tcW w:w="284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03663B9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5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https://youtu.be/Q9ZRAJqmATk</w:t>
                    </w:r>
                    <w:r w:rsidR="00B70BAA" w:rsidRPr="00C665A8">
                      <w:rPr>
                        <w:rFonts w:asciiTheme="minorHAnsi" w:hAnsiTheme="minorHAnsi" w:cstheme="minorHAnsi"/>
                        <w:color w:val="000000"/>
                        <w:sz w:val="13"/>
                        <w:szCs w:val="13"/>
                      </w:rPr>
                      <w:br/>
                    </w:r>
                    <w:r w:rsidR="00B70BAA" w:rsidRPr="00C665A8">
                      <w:rPr>
                        <w:rFonts w:asciiTheme="minorHAnsi" w:hAnsiTheme="minorHAnsi" w:cstheme="minorHAnsi"/>
                        <w:color w:val="000000"/>
                        <w:sz w:val="13"/>
                        <w:szCs w:val="13"/>
                      </w:rPr>
                      <w:br/>
                    </w:r>
                  </w:hyperlink>
                  <w:r w:rsidR="00B70BAA"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Note: These three videos have been combined into one 30 minute interview video which is pitched at students conducting a depth study.</w:t>
                  </w:r>
                </w:p>
              </w:tc>
            </w:tr>
            <w:tr w:rsidR="00674632" w:rsidRPr="00C665A8" w14:paraId="3BD209DC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9389045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A038314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13"/>
                      <w:szCs w:val="13"/>
                    </w:rPr>
                    <w:t>Meet an ecologist part 2</w:t>
                  </w:r>
                </w:p>
              </w:tc>
              <w:tc>
                <w:tcPr>
                  <w:tcW w:w="284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3C87235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</w:p>
              </w:tc>
            </w:tr>
            <w:tr w:rsidR="00674632" w:rsidRPr="00C665A8" w14:paraId="08C8E362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3D11604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74649CF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6AA84F"/>
                      <w:sz w:val="13"/>
                      <w:szCs w:val="13"/>
                    </w:rPr>
                    <w:t>Meet an ecologist part 3</w:t>
                  </w:r>
                </w:p>
              </w:tc>
              <w:tc>
                <w:tcPr>
                  <w:tcW w:w="284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8A4013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</w:p>
              </w:tc>
            </w:tr>
            <w:tr w:rsidR="00674632" w:rsidRPr="00C665A8" w14:paraId="5E00772B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DC7EF36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A309E78" w14:textId="3B59A8A5" w:rsidR="00B70BAA" w:rsidRPr="00C665A8" w:rsidRDefault="00674632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 xml:space="preserve">Fieldwork instruments part 1: </w:t>
                  </w:r>
                  <w:r w:rsidR="00B70BAA"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Air temp, Humidity, Wind speed, Light intensity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63C2FBE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6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https://youtu.be/PPtlekr3VRQ</w:t>
                    </w:r>
                  </w:hyperlink>
                </w:p>
              </w:tc>
            </w:tr>
            <w:tr w:rsidR="00674632" w:rsidRPr="00C665A8" w14:paraId="64E5B95C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2E8A315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1C53D23" w14:textId="65932B81" w:rsidR="00B70BAA" w:rsidRPr="00C665A8" w:rsidRDefault="00674632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 xml:space="preserve">Fieldwork instruments part 2: </w:t>
                  </w:r>
                  <w:r w:rsidR="00B70BAA"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Soil texture, soil pH and soil temp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6C73FC1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7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  <w:shd w:val="clear" w:color="auto" w:fill="FFFFFF"/>
                      </w:rPr>
                      <w:t>https://youtu.be/kZtDcpyaBJI</w:t>
                    </w:r>
                  </w:hyperlink>
                </w:p>
              </w:tc>
            </w:tr>
            <w:tr w:rsidR="00674632" w:rsidRPr="00C665A8" w14:paraId="0AE5A7B7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C04EDFD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42AEE82" w14:textId="65673299" w:rsidR="00B70BAA" w:rsidRPr="00C665A8" w:rsidRDefault="00674632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 xml:space="preserve">Fieldwork instruments part 3: </w:t>
                  </w:r>
                  <w:r w:rsidR="00B70BAA"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Slope, aspect, position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E0CC4C6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8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  <w:shd w:val="clear" w:color="auto" w:fill="FFFFFF"/>
                      </w:rPr>
                      <w:t>https://youtu.be/N7qv5KyKCUA</w:t>
                    </w:r>
                  </w:hyperlink>
                </w:p>
              </w:tc>
            </w:tr>
            <w:tr w:rsidR="00674632" w:rsidRPr="00C665A8" w14:paraId="49547B9A" w14:textId="77777777" w:rsidTr="00674632">
              <w:trPr>
                <w:trHeight w:val="21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75FCB68" w14:textId="77777777" w:rsidR="00B70BAA" w:rsidRPr="00C665A8" w:rsidRDefault="00B70BAA" w:rsidP="00B70BAA">
                  <w:pPr>
                    <w:jc w:val="center"/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000000"/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6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10B29E7" w14:textId="77777777" w:rsidR="00B70BAA" w:rsidRPr="00C665A8" w:rsidRDefault="00B70BA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r w:rsidRPr="00C665A8">
                    <w:rPr>
                      <w:rFonts w:asciiTheme="minorHAnsi" w:hAnsiTheme="minorHAnsi" w:cstheme="minorHAnsi"/>
                      <w:color w:val="FF0000"/>
                      <w:sz w:val="13"/>
                      <w:szCs w:val="13"/>
                    </w:rPr>
                    <w:t>Preparing yourself for a day of fieldwork:</w:t>
                  </w:r>
                </w:p>
              </w:tc>
              <w:tc>
                <w:tcPr>
                  <w:tcW w:w="2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4534395" w14:textId="77777777" w:rsidR="00B70BAA" w:rsidRPr="00C665A8" w:rsidRDefault="00E564EA" w:rsidP="00B70BAA">
                  <w:pPr>
                    <w:rPr>
                      <w:rFonts w:asciiTheme="minorHAnsi" w:hAnsiTheme="minorHAnsi" w:cstheme="minorHAnsi"/>
                      <w:sz w:val="13"/>
                      <w:szCs w:val="13"/>
                    </w:rPr>
                  </w:pPr>
                  <w:hyperlink r:id="rId59" w:history="1">
                    <w:r w:rsidR="00B70BAA" w:rsidRPr="00C665A8">
                      <w:rPr>
                        <w:rFonts w:asciiTheme="minorHAnsi" w:hAnsiTheme="minorHAnsi" w:cstheme="minorHAnsi"/>
                        <w:color w:val="0000FF"/>
                        <w:sz w:val="13"/>
                        <w:szCs w:val="13"/>
                        <w:u w:val="single"/>
                      </w:rPr>
                      <w:t>https://youtu.be/skDysB9GMIo</w:t>
                    </w:r>
                  </w:hyperlink>
                </w:p>
              </w:tc>
            </w:tr>
          </w:tbl>
          <w:p w14:paraId="795B11CD" w14:textId="77777777" w:rsidR="00B70BAA" w:rsidRPr="00C665A8" w:rsidRDefault="00B70BAA" w:rsidP="00B70BAA">
            <w:pPr>
              <w:rPr>
                <w:rFonts w:asciiTheme="minorHAnsi" w:hAnsiTheme="minorHAnsi" w:cstheme="minorHAnsi"/>
              </w:rPr>
            </w:pPr>
          </w:p>
          <w:p w14:paraId="4E4B1BE4" w14:textId="0F2FF53C" w:rsidR="007A15A3" w:rsidRPr="00C665A8" w:rsidRDefault="005F4AD9" w:rsidP="00C46A5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t>Videos 1-12: Students Re-visit</w:t>
            </w:r>
            <w:r w:rsidR="009B73DC" w:rsidRPr="00C665A8">
              <w:rPr>
                <w:rFonts w:cstheme="minorHAnsi"/>
              </w:rPr>
              <w:t xml:space="preserve"> the pre-visit video resources</w:t>
            </w:r>
            <w:r w:rsidR="00D32C04" w:rsidRPr="00C665A8">
              <w:rPr>
                <w:rFonts w:cstheme="minorHAnsi"/>
              </w:rPr>
              <w:t xml:space="preserve"> and assessing them for their use of scientific language and terminology for the intended audience and purpose</w:t>
            </w:r>
            <w:r w:rsidRPr="00C665A8">
              <w:rPr>
                <w:rFonts w:cstheme="minorHAnsi"/>
              </w:rPr>
              <w:t>.</w:t>
            </w:r>
            <w:r w:rsidRPr="00C665A8">
              <w:rPr>
                <w:rFonts w:cstheme="minorHAnsi"/>
              </w:rPr>
              <w:br/>
              <w:t xml:space="preserve">Eg:  </w:t>
            </w:r>
            <w:r w:rsidR="00B70BAA" w:rsidRPr="00C665A8">
              <w:rPr>
                <w:rFonts w:cstheme="minorHAnsi"/>
              </w:rPr>
              <w:t>Compare videos 3 and 5</w:t>
            </w:r>
          </w:p>
          <w:p w14:paraId="5CD1C34A" w14:textId="77777777" w:rsidR="00D32C04" w:rsidRPr="00C665A8" w:rsidRDefault="00D32C04">
            <w:pPr>
              <w:rPr>
                <w:rFonts w:asciiTheme="minorHAnsi" w:hAnsiTheme="minorHAnsi" w:cstheme="minorHAnsi"/>
              </w:rPr>
            </w:pPr>
          </w:p>
          <w:p w14:paraId="763DDAFA" w14:textId="4CB2577A" w:rsidR="00D32C04" w:rsidRPr="00C665A8" w:rsidRDefault="00B70BAA" w:rsidP="00C46A59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665A8">
              <w:rPr>
                <w:rFonts w:cstheme="minorHAnsi"/>
              </w:rPr>
              <w:lastRenderedPageBreak/>
              <w:t>Video 10-12</w:t>
            </w:r>
            <w:r w:rsidR="00C46A59" w:rsidRPr="00C665A8">
              <w:rPr>
                <w:rFonts w:cstheme="minorHAnsi"/>
              </w:rPr>
              <w:t>: Discussion and evaluation of</w:t>
            </w:r>
            <w:r w:rsidR="00F26BD7" w:rsidRPr="00C665A8">
              <w:rPr>
                <w:rFonts w:cstheme="minorHAnsi"/>
              </w:rPr>
              <w:t xml:space="preserve"> </w:t>
            </w:r>
            <w:r w:rsidR="00C46A59" w:rsidRPr="00C665A8">
              <w:rPr>
                <w:rFonts w:cstheme="minorHAnsi"/>
              </w:rPr>
              <w:t xml:space="preserve">the fieldwork investigation methods used on the excursion. Reliability, </w:t>
            </w:r>
            <w:r w:rsidR="00524D70" w:rsidRPr="00C665A8">
              <w:rPr>
                <w:rFonts w:cstheme="minorHAnsi"/>
              </w:rPr>
              <w:t xml:space="preserve">validity </w:t>
            </w:r>
            <w:r w:rsidR="00C46A59" w:rsidRPr="00C665A8">
              <w:rPr>
                <w:rFonts w:cstheme="minorHAnsi"/>
              </w:rPr>
              <w:t xml:space="preserve">instrument accuracy, error sources, </w:t>
            </w:r>
            <w:r w:rsidR="00B55C4E" w:rsidRPr="00C665A8">
              <w:rPr>
                <w:rFonts w:cstheme="minorHAnsi"/>
              </w:rPr>
              <w:t>data management and</w:t>
            </w:r>
            <w:r w:rsidR="00C46A59" w:rsidRPr="00C665A8">
              <w:rPr>
                <w:rFonts w:cstheme="minorHAnsi"/>
              </w:rPr>
              <w:t xml:space="preserve"> statistical methods used</w:t>
            </w:r>
          </w:p>
          <w:p w14:paraId="5E462435" w14:textId="77777777" w:rsidR="00B42E37" w:rsidRPr="00C665A8" w:rsidRDefault="00B42E37">
            <w:pPr>
              <w:rPr>
                <w:rFonts w:asciiTheme="minorHAnsi" w:hAnsiTheme="minorHAnsi" w:cstheme="minorHAnsi"/>
              </w:rPr>
            </w:pPr>
          </w:p>
          <w:p w14:paraId="1A8C035C" w14:textId="5752BC0B" w:rsidR="00345F09" w:rsidRPr="00345F09" w:rsidRDefault="00B70BAA">
            <w:pPr>
              <w:rPr>
                <w:rFonts w:asciiTheme="minorHAnsi" w:eastAsiaTheme="minorHAnsi" w:hAnsiTheme="minorHAnsi" w:cstheme="minorHAnsi"/>
                <w:color w:val="0563C1" w:themeColor="hyperlink"/>
                <w:sz w:val="28"/>
                <w:szCs w:val="28"/>
                <w:u w:val="single"/>
                <w:lang w:eastAsia="en-AU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Student r</w:t>
            </w:r>
            <w:r w:rsidR="00C45895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esource </w:t>
            </w:r>
            <w:r w:rsidR="00345F09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website: </w:t>
            </w:r>
            <w:hyperlink r:id="rId60" w:history="1">
              <w:r w:rsidR="00345F09" w:rsidRPr="00345F09">
                <w:rPr>
                  <w:rStyle w:val="Hyperlink"/>
                  <w:rFonts w:asciiTheme="minorHAnsi" w:eastAsiaTheme="minorHAnsi" w:hAnsiTheme="minorHAnsi" w:cstheme="minorHAnsi"/>
                  <w:sz w:val="28"/>
                  <w:szCs w:val="28"/>
                  <w:lang w:eastAsia="en-AU"/>
                </w:rPr>
                <w:t>https://sites.google.com/view/ecosystem-dynamics</w:t>
              </w:r>
            </w:hyperlink>
          </w:p>
          <w:p w14:paraId="54DA560C" w14:textId="77777777" w:rsidR="00345F09" w:rsidRDefault="00345F09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</w:p>
          <w:p w14:paraId="149EB60A" w14:textId="4E81BBDE" w:rsidR="00C45895" w:rsidRPr="00C665A8" w:rsidRDefault="00345F09">
            <w:pPr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Student resource </w:t>
            </w:r>
            <w:r w:rsidR="00C45895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>page on Field of Mars website:</w:t>
            </w:r>
            <w:r w:rsidR="00B70BAA"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 </w:t>
            </w:r>
            <w:hyperlink r:id="rId61" w:history="1">
              <w:r w:rsidR="00B70BAA" w:rsidRPr="00C665A8">
                <w:rPr>
                  <w:rStyle w:val="Hyperlink"/>
                  <w:rFonts w:asciiTheme="minorHAnsi" w:hAnsiTheme="minorHAnsi" w:cstheme="minorHAnsi"/>
                  <w:sz w:val="28"/>
                  <w:szCs w:val="28"/>
                </w:rPr>
                <w:t>https://goo.gl/AMfDhL</w:t>
              </w:r>
            </w:hyperlink>
          </w:p>
          <w:p w14:paraId="0F88440E" w14:textId="77777777" w:rsidR="009B73DC" w:rsidRPr="00C665A8" w:rsidRDefault="009B73DC" w:rsidP="00B70BAA">
            <w:pPr>
              <w:rPr>
                <w:rFonts w:asciiTheme="minorHAnsi" w:hAnsiTheme="minorHAnsi" w:cstheme="minorHAnsi"/>
              </w:rPr>
            </w:pPr>
          </w:p>
          <w:p w14:paraId="748236DD" w14:textId="5B161665" w:rsidR="00B70BAA" w:rsidRPr="00C665A8" w:rsidRDefault="00B70BAA" w:rsidP="00B70BAA">
            <w:pPr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C665A8">
              <w:rPr>
                <w:rFonts w:asciiTheme="minorHAnsi" w:hAnsiTheme="minorHAnsi" w:cstheme="minorHAnsi"/>
                <w:b/>
                <w:color w:val="FF0000"/>
                <w:sz w:val="28"/>
                <w:szCs w:val="28"/>
              </w:rPr>
              <w:t xml:space="preserve">Teacher resource page on Field of Mars website: </w:t>
            </w:r>
            <w:hyperlink r:id="rId62" w:history="1">
              <w:r w:rsidR="00674632" w:rsidRPr="00C665A8">
                <w:rPr>
                  <w:rStyle w:val="Hyperlink"/>
                  <w:rFonts w:asciiTheme="minorHAnsi" w:hAnsiTheme="minorHAnsi" w:cstheme="minorHAnsi"/>
                  <w:sz w:val="28"/>
                  <w:szCs w:val="28"/>
                </w:rPr>
                <w:t>https://goo.gl/5cWNr5</w:t>
              </w:r>
            </w:hyperlink>
          </w:p>
        </w:tc>
        <w:tc>
          <w:tcPr>
            <w:tcW w:w="1136" w:type="dxa"/>
          </w:tcPr>
          <w:p w14:paraId="427FA509" w14:textId="2877072D" w:rsidR="00CF0125" w:rsidRPr="00C665A8" w:rsidRDefault="00B70BAA">
            <w:pPr>
              <w:rPr>
                <w:rFonts w:asciiTheme="minorHAnsi" w:hAnsiTheme="minorHAnsi" w:cstheme="minorHAnsi"/>
              </w:rPr>
            </w:pPr>
            <w:r w:rsidRPr="00C665A8">
              <w:rPr>
                <w:rFonts w:asciiTheme="minorHAnsi" w:hAnsiTheme="minorHAnsi" w:cstheme="minorHAnsi"/>
              </w:rPr>
              <w:lastRenderedPageBreak/>
              <w:t>7</w:t>
            </w:r>
            <w:r w:rsidR="00B42E37" w:rsidRPr="00C665A8">
              <w:rPr>
                <w:rFonts w:asciiTheme="minorHAnsi" w:hAnsiTheme="minorHAnsi" w:cstheme="minorHAnsi"/>
              </w:rPr>
              <w:t xml:space="preserve"> hrs</w:t>
            </w:r>
            <w:r w:rsidR="006D379C" w:rsidRPr="00C665A8">
              <w:rPr>
                <w:rFonts w:asciiTheme="minorHAnsi" w:hAnsiTheme="minorHAnsi" w:cstheme="minorHAnsi"/>
              </w:rPr>
              <w:br/>
              <w:t>total including assess-ment</w:t>
            </w:r>
          </w:p>
        </w:tc>
      </w:tr>
    </w:tbl>
    <w:p w14:paraId="18791BFC" w14:textId="0A06E410" w:rsidR="004761B7" w:rsidRPr="00C665A8" w:rsidRDefault="004761B7">
      <w:pPr>
        <w:rPr>
          <w:rFonts w:asciiTheme="minorHAnsi" w:hAnsiTheme="minorHAnsi" w:cstheme="minorHAnsi"/>
        </w:rPr>
      </w:pPr>
    </w:p>
    <w:p w14:paraId="3230BBFE" w14:textId="2E25C69A" w:rsidR="0061681B" w:rsidRPr="00C665A8" w:rsidRDefault="0061681B">
      <w:pPr>
        <w:rPr>
          <w:rFonts w:asciiTheme="minorHAnsi" w:hAnsiTheme="minorHAnsi" w:cstheme="minorHAnsi"/>
        </w:rPr>
      </w:pPr>
    </w:p>
    <w:sectPr w:rsidR="0061681B" w:rsidRPr="00C665A8" w:rsidSect="001A3B92">
      <w:footerReference w:type="even" r:id="rId63"/>
      <w:footerReference w:type="default" r:id="rId64"/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DEF31" w14:textId="77777777" w:rsidR="00E564EA" w:rsidRDefault="00E564EA" w:rsidP="008A5DE4">
      <w:r>
        <w:separator/>
      </w:r>
    </w:p>
  </w:endnote>
  <w:endnote w:type="continuationSeparator" w:id="0">
    <w:p w14:paraId="16DBE29F" w14:textId="77777777" w:rsidR="00E564EA" w:rsidRDefault="00E564EA" w:rsidP="008A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9D00D" w14:textId="77777777" w:rsidR="00B70BAA" w:rsidRDefault="00B70BAA" w:rsidP="00B70BAA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D2D4C7" w14:textId="77777777" w:rsidR="00B70BAA" w:rsidRDefault="00B70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FC68" w14:textId="77777777" w:rsidR="00B70BAA" w:rsidRDefault="00B70BAA" w:rsidP="00B70BAA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1E36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B606F1" w14:textId="77777777" w:rsidR="00B70BAA" w:rsidRDefault="00B70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46E06" w14:textId="77777777" w:rsidR="00E564EA" w:rsidRDefault="00E564EA" w:rsidP="008A5DE4">
      <w:r>
        <w:separator/>
      </w:r>
    </w:p>
  </w:footnote>
  <w:footnote w:type="continuationSeparator" w:id="0">
    <w:p w14:paraId="02ADD9E9" w14:textId="77777777" w:rsidR="00E564EA" w:rsidRDefault="00E564EA" w:rsidP="008A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6202129"/>
    <w:multiLevelType w:val="hybridMultilevel"/>
    <w:tmpl w:val="BB2ABC2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E775A"/>
    <w:multiLevelType w:val="hybridMultilevel"/>
    <w:tmpl w:val="6898052E"/>
    <w:lvl w:ilvl="0" w:tplc="BDEA48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C7C5D"/>
    <w:multiLevelType w:val="hybridMultilevel"/>
    <w:tmpl w:val="BE9E5170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E9636B"/>
    <w:multiLevelType w:val="hybridMultilevel"/>
    <w:tmpl w:val="6FA0BF58"/>
    <w:lvl w:ilvl="0" w:tplc="0346F4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3C5A2F"/>
    <w:multiLevelType w:val="hybridMultilevel"/>
    <w:tmpl w:val="F8E27C54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706FC3"/>
    <w:multiLevelType w:val="multilevel"/>
    <w:tmpl w:val="B838DBEE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100126FE"/>
    <w:multiLevelType w:val="hybridMultilevel"/>
    <w:tmpl w:val="468CF19A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61B23"/>
    <w:multiLevelType w:val="multilevel"/>
    <w:tmpl w:val="6740734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 w15:restartNumberingAfterBreak="0">
    <w:nsid w:val="1C68032E"/>
    <w:multiLevelType w:val="hybridMultilevel"/>
    <w:tmpl w:val="69F8E7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04A64"/>
    <w:multiLevelType w:val="hybridMultilevel"/>
    <w:tmpl w:val="243EBE7A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F0C7F"/>
    <w:multiLevelType w:val="hybridMultilevel"/>
    <w:tmpl w:val="15D04FD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4364C"/>
    <w:multiLevelType w:val="hybridMultilevel"/>
    <w:tmpl w:val="62CA567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33FE2"/>
    <w:multiLevelType w:val="hybridMultilevel"/>
    <w:tmpl w:val="98905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C5F1B"/>
    <w:multiLevelType w:val="multilevel"/>
    <w:tmpl w:val="97AE9BE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2F162070"/>
    <w:multiLevelType w:val="hybridMultilevel"/>
    <w:tmpl w:val="3CF03114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A1A69"/>
    <w:multiLevelType w:val="hybridMultilevel"/>
    <w:tmpl w:val="D4DC9E0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61B42"/>
    <w:multiLevelType w:val="hybridMultilevel"/>
    <w:tmpl w:val="CEF63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D381C"/>
    <w:multiLevelType w:val="hybridMultilevel"/>
    <w:tmpl w:val="9F089A4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B1AAE"/>
    <w:multiLevelType w:val="hybridMultilevel"/>
    <w:tmpl w:val="62FE235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D19F6"/>
    <w:multiLevelType w:val="multilevel"/>
    <w:tmpl w:val="349483A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6" w15:restartNumberingAfterBreak="0">
    <w:nsid w:val="3DB61DFF"/>
    <w:multiLevelType w:val="hybridMultilevel"/>
    <w:tmpl w:val="FF306E46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12746C"/>
    <w:multiLevelType w:val="hybridMultilevel"/>
    <w:tmpl w:val="36023C76"/>
    <w:lvl w:ilvl="0" w:tplc="FE9C328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C149A"/>
    <w:multiLevelType w:val="multilevel"/>
    <w:tmpl w:val="F47A813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9" w15:restartNumberingAfterBreak="0">
    <w:nsid w:val="42446911"/>
    <w:multiLevelType w:val="hybridMultilevel"/>
    <w:tmpl w:val="00089B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025BEF"/>
    <w:multiLevelType w:val="multilevel"/>
    <w:tmpl w:val="4EFA64D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1" w15:restartNumberingAfterBreak="0">
    <w:nsid w:val="49E217D4"/>
    <w:multiLevelType w:val="hybridMultilevel"/>
    <w:tmpl w:val="9A18F76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37E17"/>
    <w:multiLevelType w:val="hybridMultilevel"/>
    <w:tmpl w:val="241A6B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BB3E60"/>
    <w:multiLevelType w:val="hybridMultilevel"/>
    <w:tmpl w:val="E198FDF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B6897"/>
    <w:multiLevelType w:val="multilevel"/>
    <w:tmpl w:val="5B60D71C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5" w15:restartNumberingAfterBreak="0">
    <w:nsid w:val="5A1C283C"/>
    <w:multiLevelType w:val="hybridMultilevel"/>
    <w:tmpl w:val="73502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2262D"/>
    <w:multiLevelType w:val="hybridMultilevel"/>
    <w:tmpl w:val="9EEC3662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B51DA"/>
    <w:multiLevelType w:val="hybridMultilevel"/>
    <w:tmpl w:val="ABDE16B6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8F2080"/>
    <w:multiLevelType w:val="hybridMultilevel"/>
    <w:tmpl w:val="F5DEF2AE"/>
    <w:lvl w:ilvl="0" w:tplc="6DC49A46">
      <w:start w:val="8"/>
      <w:numFmt w:val="bullet"/>
      <w:lvlText w:val="s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04703F"/>
    <w:multiLevelType w:val="hybridMultilevel"/>
    <w:tmpl w:val="D424E3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2C03F8"/>
    <w:multiLevelType w:val="hybridMultilevel"/>
    <w:tmpl w:val="7902B9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B02977"/>
    <w:multiLevelType w:val="hybridMultilevel"/>
    <w:tmpl w:val="EB42D450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C4F35"/>
    <w:multiLevelType w:val="multilevel"/>
    <w:tmpl w:val="F73A21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3" w15:restartNumberingAfterBreak="0">
    <w:nsid w:val="6B3C2626"/>
    <w:multiLevelType w:val="hybridMultilevel"/>
    <w:tmpl w:val="5950E55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76954"/>
    <w:multiLevelType w:val="hybridMultilevel"/>
    <w:tmpl w:val="17E4F99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01E33"/>
    <w:multiLevelType w:val="hybridMultilevel"/>
    <w:tmpl w:val="A84E2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20B37"/>
    <w:multiLevelType w:val="hybridMultilevel"/>
    <w:tmpl w:val="E9200452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457B4"/>
    <w:multiLevelType w:val="multilevel"/>
    <w:tmpl w:val="A508AC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8" w15:restartNumberingAfterBreak="0">
    <w:nsid w:val="7E2815C4"/>
    <w:multiLevelType w:val="hybridMultilevel"/>
    <w:tmpl w:val="59CAF9C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C9282B"/>
    <w:multiLevelType w:val="hybridMultilevel"/>
    <w:tmpl w:val="6C880DC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7"/>
  </w:num>
  <w:num w:numId="4">
    <w:abstractNumId w:val="9"/>
  </w:num>
  <w:num w:numId="5">
    <w:abstractNumId w:val="33"/>
  </w:num>
  <w:num w:numId="6">
    <w:abstractNumId w:val="11"/>
  </w:num>
  <w:num w:numId="7">
    <w:abstractNumId w:val="34"/>
  </w:num>
  <w:num w:numId="8">
    <w:abstractNumId w:val="25"/>
  </w:num>
  <w:num w:numId="9">
    <w:abstractNumId w:val="18"/>
  </w:num>
  <w:num w:numId="10">
    <w:abstractNumId w:val="40"/>
  </w:num>
  <w:num w:numId="11">
    <w:abstractNumId w:val="28"/>
  </w:num>
  <w:num w:numId="12">
    <w:abstractNumId w:val="19"/>
  </w:num>
  <w:num w:numId="13">
    <w:abstractNumId w:val="30"/>
  </w:num>
  <w:num w:numId="14">
    <w:abstractNumId w:val="17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14"/>
  </w:num>
  <w:num w:numId="22">
    <w:abstractNumId w:val="48"/>
  </w:num>
  <w:num w:numId="23">
    <w:abstractNumId w:val="43"/>
  </w:num>
  <w:num w:numId="24">
    <w:abstractNumId w:val="39"/>
  </w:num>
  <w:num w:numId="25">
    <w:abstractNumId w:val="22"/>
  </w:num>
  <w:num w:numId="26">
    <w:abstractNumId w:val="45"/>
  </w:num>
  <w:num w:numId="27">
    <w:abstractNumId w:val="35"/>
  </w:num>
  <w:num w:numId="28">
    <w:abstractNumId w:val="41"/>
  </w:num>
  <w:num w:numId="29">
    <w:abstractNumId w:val="16"/>
  </w:num>
  <w:num w:numId="30">
    <w:abstractNumId w:val="37"/>
  </w:num>
  <w:num w:numId="31">
    <w:abstractNumId w:val="21"/>
  </w:num>
  <w:num w:numId="32">
    <w:abstractNumId w:val="49"/>
  </w:num>
  <w:num w:numId="33">
    <w:abstractNumId w:val="31"/>
  </w:num>
  <w:num w:numId="34">
    <w:abstractNumId w:val="23"/>
  </w:num>
  <w:num w:numId="35">
    <w:abstractNumId w:val="10"/>
  </w:num>
  <w:num w:numId="36">
    <w:abstractNumId w:val="26"/>
  </w:num>
  <w:num w:numId="37">
    <w:abstractNumId w:val="36"/>
  </w:num>
  <w:num w:numId="38">
    <w:abstractNumId w:val="44"/>
  </w:num>
  <w:num w:numId="39">
    <w:abstractNumId w:val="20"/>
  </w:num>
  <w:num w:numId="40">
    <w:abstractNumId w:val="12"/>
  </w:num>
  <w:num w:numId="41">
    <w:abstractNumId w:val="6"/>
  </w:num>
  <w:num w:numId="42">
    <w:abstractNumId w:val="8"/>
  </w:num>
  <w:num w:numId="43">
    <w:abstractNumId w:val="46"/>
  </w:num>
  <w:num w:numId="44">
    <w:abstractNumId w:val="24"/>
  </w:num>
  <w:num w:numId="45">
    <w:abstractNumId w:val="15"/>
  </w:num>
  <w:num w:numId="46">
    <w:abstractNumId w:val="38"/>
  </w:num>
  <w:num w:numId="47">
    <w:abstractNumId w:val="32"/>
  </w:num>
  <w:num w:numId="48">
    <w:abstractNumId w:val="27"/>
  </w:num>
  <w:num w:numId="49">
    <w:abstractNumId w:val="42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B7"/>
    <w:rsid w:val="000218C2"/>
    <w:rsid w:val="000259DA"/>
    <w:rsid w:val="00061CBE"/>
    <w:rsid w:val="000A21D7"/>
    <w:rsid w:val="000D1E36"/>
    <w:rsid w:val="00101C00"/>
    <w:rsid w:val="001110A0"/>
    <w:rsid w:val="001268F8"/>
    <w:rsid w:val="00140792"/>
    <w:rsid w:val="001977A1"/>
    <w:rsid w:val="001A3B92"/>
    <w:rsid w:val="001C7801"/>
    <w:rsid w:val="00236D6B"/>
    <w:rsid w:val="002479CB"/>
    <w:rsid w:val="002578E2"/>
    <w:rsid w:val="002A0AE3"/>
    <w:rsid w:val="002E3D66"/>
    <w:rsid w:val="003147E6"/>
    <w:rsid w:val="00345F09"/>
    <w:rsid w:val="003537C6"/>
    <w:rsid w:val="00367873"/>
    <w:rsid w:val="003A720B"/>
    <w:rsid w:val="00401EE2"/>
    <w:rsid w:val="00405F76"/>
    <w:rsid w:val="00406989"/>
    <w:rsid w:val="00454B31"/>
    <w:rsid w:val="004761B7"/>
    <w:rsid w:val="00487550"/>
    <w:rsid w:val="00495B42"/>
    <w:rsid w:val="004E5A7E"/>
    <w:rsid w:val="00524D70"/>
    <w:rsid w:val="00546DA2"/>
    <w:rsid w:val="0058639C"/>
    <w:rsid w:val="005B762D"/>
    <w:rsid w:val="005F4AD9"/>
    <w:rsid w:val="0061681B"/>
    <w:rsid w:val="00674632"/>
    <w:rsid w:val="006B596B"/>
    <w:rsid w:val="006D379C"/>
    <w:rsid w:val="006E323C"/>
    <w:rsid w:val="006F2C69"/>
    <w:rsid w:val="00725982"/>
    <w:rsid w:val="00726621"/>
    <w:rsid w:val="007A15A3"/>
    <w:rsid w:val="007C6E62"/>
    <w:rsid w:val="007E1787"/>
    <w:rsid w:val="007E2B7D"/>
    <w:rsid w:val="00823AA6"/>
    <w:rsid w:val="0084493A"/>
    <w:rsid w:val="008551C0"/>
    <w:rsid w:val="008837C5"/>
    <w:rsid w:val="008924D7"/>
    <w:rsid w:val="008A5DE4"/>
    <w:rsid w:val="008E050C"/>
    <w:rsid w:val="008F5113"/>
    <w:rsid w:val="008F5B75"/>
    <w:rsid w:val="00965192"/>
    <w:rsid w:val="009A0E4A"/>
    <w:rsid w:val="009B73DC"/>
    <w:rsid w:val="009C0C39"/>
    <w:rsid w:val="009E3A40"/>
    <w:rsid w:val="00A04A68"/>
    <w:rsid w:val="00A7153D"/>
    <w:rsid w:val="00AD7390"/>
    <w:rsid w:val="00AE0768"/>
    <w:rsid w:val="00AF01AD"/>
    <w:rsid w:val="00B42E37"/>
    <w:rsid w:val="00B55C4E"/>
    <w:rsid w:val="00B70BAA"/>
    <w:rsid w:val="00BA2534"/>
    <w:rsid w:val="00BA325D"/>
    <w:rsid w:val="00C033F7"/>
    <w:rsid w:val="00C10380"/>
    <w:rsid w:val="00C223A1"/>
    <w:rsid w:val="00C327AA"/>
    <w:rsid w:val="00C45895"/>
    <w:rsid w:val="00C46A59"/>
    <w:rsid w:val="00C665A8"/>
    <w:rsid w:val="00C902DC"/>
    <w:rsid w:val="00CE09D0"/>
    <w:rsid w:val="00CF0125"/>
    <w:rsid w:val="00CF3C91"/>
    <w:rsid w:val="00D1764D"/>
    <w:rsid w:val="00D204AE"/>
    <w:rsid w:val="00D32C04"/>
    <w:rsid w:val="00D33FE9"/>
    <w:rsid w:val="00D47AB4"/>
    <w:rsid w:val="00DA371A"/>
    <w:rsid w:val="00DC3BEA"/>
    <w:rsid w:val="00DE08E3"/>
    <w:rsid w:val="00DE48E1"/>
    <w:rsid w:val="00E05C21"/>
    <w:rsid w:val="00E06C11"/>
    <w:rsid w:val="00E27584"/>
    <w:rsid w:val="00E4051E"/>
    <w:rsid w:val="00E564EA"/>
    <w:rsid w:val="00ED586B"/>
    <w:rsid w:val="00EE5133"/>
    <w:rsid w:val="00F26BD7"/>
    <w:rsid w:val="00F37EE2"/>
    <w:rsid w:val="00F826EB"/>
    <w:rsid w:val="00F85E46"/>
    <w:rsid w:val="00FB6C4D"/>
    <w:rsid w:val="00FE0B00"/>
    <w:rsid w:val="00FF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44A0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F0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B9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AD7390"/>
    <w:pPr>
      <w:spacing w:before="100" w:beforeAutospacing="1" w:after="100" w:afterAutospacing="1"/>
    </w:pPr>
    <w:rPr>
      <w:rFonts w:eastAsiaTheme="minorHAnsi"/>
      <w:lang w:eastAsia="en-AU"/>
    </w:rPr>
  </w:style>
  <w:style w:type="character" w:styleId="Hyperlink">
    <w:name w:val="Hyperlink"/>
    <w:basedOn w:val="DefaultParagraphFont"/>
    <w:uiPriority w:val="99"/>
    <w:unhideWhenUsed/>
    <w:rsid w:val="00AD7390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8A5DE4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A5DE4"/>
  </w:style>
  <w:style w:type="character" w:styleId="FootnoteReference">
    <w:name w:val="footnote reference"/>
    <w:basedOn w:val="DefaultParagraphFont"/>
    <w:uiPriority w:val="99"/>
    <w:unhideWhenUsed/>
    <w:rsid w:val="008A5DE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A5DE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A5DE4"/>
  </w:style>
  <w:style w:type="character" w:styleId="PageNumber">
    <w:name w:val="page number"/>
    <w:basedOn w:val="DefaultParagraphFont"/>
    <w:uiPriority w:val="99"/>
    <w:semiHidden/>
    <w:unhideWhenUsed/>
    <w:rsid w:val="008A5DE4"/>
  </w:style>
  <w:style w:type="character" w:styleId="FollowedHyperlink">
    <w:name w:val="FollowedHyperlink"/>
    <w:basedOn w:val="DefaultParagraphFont"/>
    <w:uiPriority w:val="99"/>
    <w:semiHidden/>
    <w:unhideWhenUsed/>
    <w:rsid w:val="00CE09D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BA3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2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8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9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7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43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8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6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35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54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6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4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58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34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4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1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7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9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9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1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45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9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4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31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0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0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8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62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8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0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7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8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0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8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9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7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4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13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5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4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4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1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2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7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66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8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0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2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59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8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7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9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0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4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2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7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4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2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6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2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5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31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5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5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9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2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3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1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8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24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72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32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0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8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25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8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7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96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3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9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0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5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5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5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40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3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7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9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6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0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8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84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9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6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5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8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93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18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32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1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0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6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57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84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61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3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85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7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6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8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8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04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8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3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2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4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9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12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0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5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32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13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0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8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3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5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4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8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6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0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7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4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2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1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3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4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9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08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1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23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68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5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1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0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outu.be/ls8KWd27llk" TargetMode="External"/><Relationship Id="rId21" Type="http://schemas.openxmlformats.org/officeDocument/2006/relationships/hyperlink" Target="https://youtu.be/wtpthUgvZeg" TargetMode="External"/><Relationship Id="rId34" Type="http://schemas.openxmlformats.org/officeDocument/2006/relationships/hyperlink" Target="https://youtu.be/2r8QqDFXwdk" TargetMode="External"/><Relationship Id="rId42" Type="http://schemas.openxmlformats.org/officeDocument/2006/relationships/hyperlink" Target="https://drive.google.com/drive/u/1/folders/1VOldLL4HXRr8O8v67wJnKdVy7Vberq-N" TargetMode="External"/><Relationship Id="rId47" Type="http://schemas.openxmlformats.org/officeDocument/2006/relationships/hyperlink" Target="https://drive.google.com/open?id=1M1a7zhogCD-rFIUQ_rrmtzjbgcyJdc_X" TargetMode="External"/><Relationship Id="rId50" Type="http://schemas.openxmlformats.org/officeDocument/2006/relationships/hyperlink" Target="https://youtu.be/47oiFPcJBaU" TargetMode="External"/><Relationship Id="rId55" Type="http://schemas.openxmlformats.org/officeDocument/2006/relationships/hyperlink" Target="https://youtu.be/Q9ZRAJqmATk" TargetMode="External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MuT8Ll9JuYfSUW1rMMLj5vOklmjVbnI5ruWDklREep0/edit" TargetMode="External"/><Relationship Id="rId29" Type="http://schemas.openxmlformats.org/officeDocument/2006/relationships/hyperlink" Target="https://youtu.be/wtpthUgvZeg" TargetMode="External"/><Relationship Id="rId11" Type="http://schemas.openxmlformats.org/officeDocument/2006/relationships/hyperlink" Target="https://sites.google.com/view/ecosystem-dynamics" TargetMode="External"/><Relationship Id="rId24" Type="http://schemas.openxmlformats.org/officeDocument/2006/relationships/hyperlink" Target="https://docs.google.com/document/d/1YYph4w_wuxKM-ffILRnl9i4M8fRe873UxiaRqqRp6xk/edit?usp=sharing" TargetMode="External"/><Relationship Id="rId32" Type="http://schemas.openxmlformats.org/officeDocument/2006/relationships/hyperlink" Target="https://youtu.be/Il7LUAlB6o8" TargetMode="External"/><Relationship Id="rId37" Type="http://schemas.openxmlformats.org/officeDocument/2006/relationships/hyperlink" Target="https://youtu.be/N7qv5KyKCUA" TargetMode="External"/><Relationship Id="rId40" Type="http://schemas.openxmlformats.org/officeDocument/2006/relationships/hyperlink" Target="https://en.wikipedia.org/wiki/Diprotodontia" TargetMode="External"/><Relationship Id="rId45" Type="http://schemas.openxmlformats.org/officeDocument/2006/relationships/hyperlink" Target="https://goo.gl/NJoQuS" TargetMode="External"/><Relationship Id="rId53" Type="http://schemas.openxmlformats.org/officeDocument/2006/relationships/hyperlink" Target="https://youtu.be/2r8QqDFXwdk" TargetMode="External"/><Relationship Id="rId58" Type="http://schemas.openxmlformats.org/officeDocument/2006/relationships/hyperlink" Target="https://youtu.be/N7qv5KyKCUA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goo.gl/AMfDhL" TargetMode="External"/><Relationship Id="rId19" Type="http://schemas.openxmlformats.org/officeDocument/2006/relationships/hyperlink" Target="http://fieldofmarseec.nsw.edu.au/contact/" TargetMode="External"/><Relationship Id="rId14" Type="http://schemas.openxmlformats.org/officeDocument/2006/relationships/hyperlink" Target="https://drive.google.com/open?id=1trQr6KJZ3VzVGg7g4xIx3gks_F_sIASk" TargetMode="External"/><Relationship Id="rId22" Type="http://schemas.openxmlformats.org/officeDocument/2006/relationships/hyperlink" Target="https://youtu.be/47oiFPcJBaU" TargetMode="External"/><Relationship Id="rId27" Type="http://schemas.openxmlformats.org/officeDocument/2006/relationships/hyperlink" Target="https://youtu.be/Il7LUAlB6o8" TargetMode="External"/><Relationship Id="rId30" Type="http://schemas.openxmlformats.org/officeDocument/2006/relationships/hyperlink" Target="https://youtu.be/47oiFPcJBaU" TargetMode="External"/><Relationship Id="rId35" Type="http://schemas.openxmlformats.org/officeDocument/2006/relationships/hyperlink" Target="https://youtu.be/PPtlekr3VRQ" TargetMode="External"/><Relationship Id="rId43" Type="http://schemas.openxmlformats.org/officeDocument/2006/relationships/hyperlink" Target="https://drive.google.com/open?id=1trQr6KJZ3VzVGg7g4xIx3gks_F_sIASk" TargetMode="External"/><Relationship Id="rId48" Type="http://schemas.openxmlformats.org/officeDocument/2006/relationships/hyperlink" Target="http://fieldofmarseec.nsw.edu.au/contact/" TargetMode="External"/><Relationship Id="rId56" Type="http://schemas.openxmlformats.org/officeDocument/2006/relationships/hyperlink" Target="https://youtu.be/PPtlekr3VRQ" TargetMode="External"/><Relationship Id="rId64" Type="http://schemas.openxmlformats.org/officeDocument/2006/relationships/footer" Target="footer2.xml"/><Relationship Id="rId8" Type="http://schemas.openxmlformats.org/officeDocument/2006/relationships/hyperlink" Target="http://fieldofmarseec.nsw.edu.au/student-learning/secondary-excursions/" TargetMode="External"/><Relationship Id="rId51" Type="http://schemas.openxmlformats.org/officeDocument/2006/relationships/hyperlink" Target="https://youtu.be/WNiFW__xzog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google.com/maps/d/u/0/viewer?mid=1W1splJwjP1HMemQk7TNpn1W-c6g&amp;ll=-33.81987966805022%2C151.13483435&amp;z=13" TargetMode="External"/><Relationship Id="rId17" Type="http://schemas.openxmlformats.org/officeDocument/2006/relationships/hyperlink" Target="https://drive.google.com/open?id=1M1a7zhogCD-rFIUQ_rrmtzjbgcyJdc_X" TargetMode="External"/><Relationship Id="rId25" Type="http://schemas.openxmlformats.org/officeDocument/2006/relationships/hyperlink" Target="https://docs.google.com/document/d/1MuT8Ll9JuYfSUW1rMMLj5vOklmjVbnI5ruWDklREep0/edit" TargetMode="External"/><Relationship Id="rId33" Type="http://schemas.openxmlformats.org/officeDocument/2006/relationships/hyperlink" Target="https://youtu.be/ls8KWd27llk" TargetMode="External"/><Relationship Id="rId38" Type="http://schemas.openxmlformats.org/officeDocument/2006/relationships/hyperlink" Target="https://youtu.be/skDysB9GMIo" TargetMode="External"/><Relationship Id="rId46" Type="http://schemas.openxmlformats.org/officeDocument/2006/relationships/hyperlink" Target="https://youtu.be/Q9ZRAJqmATk" TargetMode="External"/><Relationship Id="rId59" Type="http://schemas.openxmlformats.org/officeDocument/2006/relationships/hyperlink" Target="https://youtu.be/skDysB9GMIo" TargetMode="External"/><Relationship Id="rId20" Type="http://schemas.openxmlformats.org/officeDocument/2006/relationships/hyperlink" Target="https://goo.gl/PmWBak" TargetMode="External"/><Relationship Id="rId41" Type="http://schemas.openxmlformats.org/officeDocument/2006/relationships/hyperlink" Target="https://www.google.com/maps/d/u/0/viewer?mid=1W1splJwjP1HMemQk7TNpn1W-c6g&amp;ll=-33.81987966805022%2C151.13483435&amp;z=13" TargetMode="External"/><Relationship Id="rId54" Type="http://schemas.openxmlformats.org/officeDocument/2006/relationships/hyperlink" Target="https://youtu.be/Il7LUAlB6o8" TargetMode="External"/><Relationship Id="rId62" Type="http://schemas.openxmlformats.org/officeDocument/2006/relationships/hyperlink" Target="https://goo.gl/5cWNr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cs.google.com/document/d/1YYph4w_wuxKM-ffILRnl9i4M8fRe873UxiaRqqRp6xk/edit?usp=sharing" TargetMode="External"/><Relationship Id="rId23" Type="http://schemas.openxmlformats.org/officeDocument/2006/relationships/hyperlink" Target="https://youtu.be/WNiFW__xzog" TargetMode="External"/><Relationship Id="rId28" Type="http://schemas.openxmlformats.org/officeDocument/2006/relationships/hyperlink" Target="https://youtu.be/skDysB9GMIo" TargetMode="External"/><Relationship Id="rId36" Type="http://schemas.openxmlformats.org/officeDocument/2006/relationships/hyperlink" Target="https://youtu.be/kZtDcpyaBJI" TargetMode="External"/><Relationship Id="rId49" Type="http://schemas.openxmlformats.org/officeDocument/2006/relationships/hyperlink" Target="https://youtu.be/wtpthUgvZeg" TargetMode="External"/><Relationship Id="rId57" Type="http://schemas.openxmlformats.org/officeDocument/2006/relationships/hyperlink" Target="https://youtu.be/kZtDcpyaBJI" TargetMode="External"/><Relationship Id="rId10" Type="http://schemas.openxmlformats.org/officeDocument/2006/relationships/hyperlink" Target="https://drive.google.com/open?id=1T4SrrSRscBhdoF8VvbHYTHZX9iqB8SFS" TargetMode="External"/><Relationship Id="rId31" Type="http://schemas.openxmlformats.org/officeDocument/2006/relationships/hyperlink" Target="https://youtu.be/2r8QqDFXwdk" TargetMode="External"/><Relationship Id="rId44" Type="http://schemas.openxmlformats.org/officeDocument/2006/relationships/hyperlink" Target="https://sites.google.com/view/ecosystem-dynamics" TargetMode="External"/><Relationship Id="rId52" Type="http://schemas.openxmlformats.org/officeDocument/2006/relationships/hyperlink" Target="https://youtu.be/ls8KWd27llk" TargetMode="External"/><Relationship Id="rId60" Type="http://schemas.openxmlformats.org/officeDocument/2006/relationships/hyperlink" Target="https://sites.google.com/view/ecosystem-dynamics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playlist?list=PL5Olhub0riRnzGGZUIgl3NvYiIFYnlZO9" TargetMode="External"/><Relationship Id="rId13" Type="http://schemas.openxmlformats.org/officeDocument/2006/relationships/hyperlink" Target="https://drive.google.com/drive/u/1/folders/1VOldLL4HXRr8O8v67wJnKdVy7Vberq-N" TargetMode="External"/><Relationship Id="rId18" Type="http://schemas.openxmlformats.org/officeDocument/2006/relationships/hyperlink" Target="https://drive.google.com/open?id=1A0JLIj-JKB-4hXgU8KlqaI1aA4WZtZEF" TargetMode="External"/><Relationship Id="rId39" Type="http://schemas.openxmlformats.org/officeDocument/2006/relationships/hyperlink" Target="https://en.wikipedia.org/wiki/Dasyuromorph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F5F238-25B9-A640-8ECE-1F6676A1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Spiers, Patrick</dc:creator>
  <cp:keywords/>
  <dc:description/>
  <cp:lastModifiedBy>Microsoft Office User</cp:lastModifiedBy>
  <cp:revision>5</cp:revision>
  <cp:lastPrinted>2017-11-06T03:26:00Z</cp:lastPrinted>
  <dcterms:created xsi:type="dcterms:W3CDTF">2018-12-20T00:21:00Z</dcterms:created>
  <dcterms:modified xsi:type="dcterms:W3CDTF">2019-10-22T02:56:00Z</dcterms:modified>
</cp:coreProperties>
</file>